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8D1" w:rsidRDefault="00DC7DE9" w:rsidP="000B28D1">
      <w:pPr>
        <w:spacing w:line="360" w:lineRule="auto"/>
        <w:ind w:right="-5"/>
        <w:jc w:val="both"/>
        <w:rPr>
          <w:rStyle w:val="a6"/>
          <w:rFonts w:ascii="Times New Roman CYR" w:eastAsia="Times New Roman CYR" w:hAnsi="Times New Roman CYR" w:cs="Times New Roman CYR"/>
          <w:sz w:val="26"/>
          <w:szCs w:val="26"/>
          <w:lang w:val="ru-RU"/>
        </w:rPr>
      </w:pPr>
      <w:r w:rsidRPr="00DC7DE9">
        <w:rPr>
          <w:rStyle w:val="a6"/>
          <w:rFonts w:ascii="Times New Roman CYR" w:eastAsia="Times New Roman CYR" w:hAnsi="Times New Roman CYR" w:cs="Times New Roman CYR"/>
          <w:sz w:val="26"/>
          <w:szCs w:val="26"/>
          <w:lang w:val="ru-RU"/>
        </w:rPr>
        <w:t xml:space="preserve">     </w:t>
      </w:r>
    </w:p>
    <w:p w:rsidR="000B28D1" w:rsidRDefault="000B28D1" w:rsidP="000B28D1">
      <w:pPr>
        <w:spacing w:line="360" w:lineRule="auto"/>
        <w:ind w:right="-5"/>
        <w:jc w:val="both"/>
        <w:rPr>
          <w:rStyle w:val="a6"/>
          <w:rFonts w:ascii="Times New Roman CYR" w:eastAsia="Times New Roman CYR" w:hAnsi="Times New Roman CYR" w:cs="Times New Roman CYR"/>
          <w:sz w:val="26"/>
          <w:szCs w:val="26"/>
          <w:lang w:val="ru-RU"/>
        </w:rPr>
      </w:pPr>
    </w:p>
    <w:p w:rsidR="000B28D1" w:rsidRPr="00F515FE" w:rsidRDefault="000B28D1" w:rsidP="000B28D1">
      <w:pPr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bCs/>
          <w:sz w:val="28"/>
          <w:szCs w:val="28"/>
          <w:lang w:val="ru-RU"/>
        </w:rPr>
        <w:t xml:space="preserve">   </w:t>
      </w:r>
      <w:r w:rsidRPr="00F515FE">
        <w:rPr>
          <w:rFonts w:ascii="Times New Roman CYR" w:eastAsia="Times New Roman CYR" w:hAnsi="Times New Roman CYR" w:cs="Times New Roman CYR"/>
          <w:bCs/>
          <w:sz w:val="28"/>
          <w:szCs w:val="28"/>
          <w:lang w:val="ru-RU"/>
        </w:rPr>
        <w:t>РОССИЙСКАЯ ФЕДЕРАЦИЯ</w:t>
      </w:r>
    </w:p>
    <w:p w:rsidR="000B28D1" w:rsidRPr="00F515FE" w:rsidRDefault="000B28D1" w:rsidP="000B28D1">
      <w:pPr>
        <w:autoSpaceDE w:val="0"/>
        <w:jc w:val="center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 w:rsidRPr="00F515FE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АДМИНИСТРАЦИЯ</w:t>
      </w:r>
    </w:p>
    <w:p w:rsidR="000B28D1" w:rsidRPr="00F515FE" w:rsidRDefault="000B28D1" w:rsidP="000B28D1">
      <w:pPr>
        <w:autoSpaceDE w:val="0"/>
        <w:jc w:val="center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 w:rsidRPr="00F515FE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БОЛЬШЕДОЛЖЕНКОВСКОГО СЕЛЬСОВЕТА</w:t>
      </w:r>
    </w:p>
    <w:p w:rsidR="000B28D1" w:rsidRPr="00F515FE" w:rsidRDefault="000B28D1" w:rsidP="000B28D1">
      <w:pPr>
        <w:autoSpaceDE w:val="0"/>
        <w:jc w:val="center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 w:rsidRPr="00F515FE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ОКТЯБРЬСКОГО РАЙОНА КУРСКОЙ ОБЛАСТИ</w:t>
      </w:r>
    </w:p>
    <w:p w:rsidR="000B28D1" w:rsidRPr="00F515FE" w:rsidRDefault="000B28D1" w:rsidP="000B28D1">
      <w:pPr>
        <w:autoSpaceDE w:val="0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</w:p>
    <w:p w:rsidR="000B28D1" w:rsidRDefault="000B28D1" w:rsidP="000B28D1">
      <w:pPr>
        <w:autoSpaceDE w:val="0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 w:rsidRPr="00F515FE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                                                      ПОСТАНОВЛЕНИЕ</w:t>
      </w:r>
    </w:p>
    <w:p w:rsidR="000B28D1" w:rsidRPr="00F515FE" w:rsidRDefault="000B28D1" w:rsidP="000B28D1">
      <w:pPr>
        <w:autoSpaceDE w:val="0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</w:p>
    <w:p w:rsidR="00AA4114" w:rsidRDefault="00AA4114" w:rsidP="000B28D1">
      <w:pPr>
        <w:autoSpaceDE w:val="0"/>
        <w:rPr>
          <w:rFonts w:ascii="Times New Roman CYR" w:eastAsia="Times New Roman CYR" w:hAnsi="Times New Roman CYR" w:cs="Times New Roman CYR"/>
          <w:u w:val="single"/>
          <w:lang w:val="ru-RU"/>
        </w:rPr>
      </w:pPr>
      <w:r>
        <w:rPr>
          <w:rFonts w:ascii="Times New Roman CYR" w:eastAsia="Times New Roman CYR" w:hAnsi="Times New Roman CYR" w:cs="Times New Roman CYR"/>
          <w:u w:val="single"/>
          <w:lang w:val="ru-RU"/>
        </w:rPr>
        <w:t>08.07</w:t>
      </w:r>
      <w:r w:rsidR="000B28D1" w:rsidRPr="000B28D1">
        <w:rPr>
          <w:rFonts w:ascii="Times New Roman CYR" w:eastAsia="Times New Roman CYR" w:hAnsi="Times New Roman CYR" w:cs="Times New Roman CYR"/>
          <w:u w:val="single"/>
          <w:lang w:val="ru-RU"/>
        </w:rPr>
        <w:t>.201</w:t>
      </w:r>
      <w:r w:rsidR="00393542">
        <w:rPr>
          <w:rFonts w:ascii="Times New Roman CYR" w:eastAsia="Times New Roman CYR" w:hAnsi="Times New Roman CYR" w:cs="Times New Roman CYR"/>
          <w:u w:val="single"/>
          <w:lang w:val="ru-RU"/>
        </w:rPr>
        <w:t>4</w:t>
      </w:r>
      <w:r w:rsidR="000B28D1" w:rsidRPr="000B28D1">
        <w:rPr>
          <w:rFonts w:ascii="Times New Roman CYR" w:eastAsia="Times New Roman CYR" w:hAnsi="Times New Roman CYR" w:cs="Times New Roman CYR"/>
          <w:u w:val="single"/>
          <w:lang w:val="ru-RU"/>
        </w:rPr>
        <w:t>г.№</w:t>
      </w:r>
      <w:r>
        <w:rPr>
          <w:rFonts w:ascii="Times New Roman CYR" w:eastAsia="Times New Roman CYR" w:hAnsi="Times New Roman CYR" w:cs="Times New Roman CYR"/>
          <w:u w:val="single"/>
          <w:lang w:val="ru-RU"/>
        </w:rPr>
        <w:t>79______</w:t>
      </w:r>
    </w:p>
    <w:p w:rsidR="00393542" w:rsidRDefault="000B28D1" w:rsidP="000B28D1">
      <w:pPr>
        <w:autoSpaceDE w:val="0"/>
        <w:rPr>
          <w:rFonts w:ascii="Times New Roman CYR" w:eastAsia="Times New Roman CYR" w:hAnsi="Times New Roman CYR" w:cs="Times New Roman CYR"/>
          <w:lang w:val="ru-RU"/>
        </w:rPr>
      </w:pPr>
      <w:r w:rsidRPr="000B28D1">
        <w:rPr>
          <w:rFonts w:ascii="Times New Roman CYR" w:eastAsia="Times New Roman CYR" w:hAnsi="Times New Roman CYR" w:cs="Times New Roman CYR"/>
          <w:lang w:val="ru-RU"/>
        </w:rPr>
        <w:t>307210, Курская область,</w:t>
      </w:r>
    </w:p>
    <w:p w:rsidR="000B28D1" w:rsidRPr="000B28D1" w:rsidRDefault="000B28D1" w:rsidP="000B28D1">
      <w:pPr>
        <w:autoSpaceDE w:val="0"/>
        <w:rPr>
          <w:rFonts w:ascii="Times New Roman CYR" w:eastAsia="Times New Roman CYR" w:hAnsi="Times New Roman CYR" w:cs="Times New Roman CYR"/>
          <w:lang w:val="ru-RU"/>
        </w:rPr>
      </w:pPr>
      <w:r w:rsidRPr="000B28D1">
        <w:rPr>
          <w:rFonts w:ascii="Times New Roman CYR" w:eastAsia="Times New Roman CYR" w:hAnsi="Times New Roman CYR" w:cs="Times New Roman CYR"/>
          <w:lang w:val="ru-RU"/>
        </w:rPr>
        <w:t xml:space="preserve"> с. Большое </w:t>
      </w:r>
      <w:proofErr w:type="spellStart"/>
      <w:r w:rsidRPr="000B28D1">
        <w:rPr>
          <w:rFonts w:ascii="Times New Roman CYR" w:eastAsia="Times New Roman CYR" w:hAnsi="Times New Roman CYR" w:cs="Times New Roman CYR"/>
          <w:lang w:val="ru-RU"/>
        </w:rPr>
        <w:t>Долженково</w:t>
      </w:r>
      <w:proofErr w:type="spellEnd"/>
    </w:p>
    <w:p w:rsidR="000B28D1" w:rsidRPr="000B28D1" w:rsidRDefault="000B28D1" w:rsidP="000B28D1">
      <w:pPr>
        <w:autoSpaceDE w:val="0"/>
        <w:rPr>
          <w:rFonts w:ascii="Times New Roman CYR" w:eastAsia="Times New Roman CYR" w:hAnsi="Times New Roman CYR" w:cs="Times New Roman CYR"/>
          <w:lang w:val="ru-RU"/>
        </w:rPr>
      </w:pPr>
      <w:r w:rsidRPr="000B28D1">
        <w:rPr>
          <w:rFonts w:ascii="Times New Roman CYR" w:eastAsia="Times New Roman CYR" w:hAnsi="Times New Roman CYR" w:cs="Times New Roman CYR"/>
          <w:lang w:val="ru-RU"/>
        </w:rPr>
        <w:t>О</w:t>
      </w:r>
      <w:r>
        <w:rPr>
          <w:rFonts w:ascii="Times New Roman CYR" w:eastAsia="Times New Roman CYR" w:hAnsi="Times New Roman CYR" w:cs="Times New Roman CYR"/>
          <w:lang w:val="ru-RU"/>
        </w:rPr>
        <w:t xml:space="preserve"> внесении изменений в</w:t>
      </w:r>
      <w:r w:rsidRPr="000B28D1">
        <w:rPr>
          <w:rFonts w:ascii="Times New Roman CYR" w:eastAsia="Times New Roman CYR" w:hAnsi="Times New Roman CYR" w:cs="Times New Roman CYR"/>
          <w:lang w:val="ru-RU"/>
        </w:rPr>
        <w:t xml:space="preserve"> муниципальн</w:t>
      </w:r>
      <w:r>
        <w:rPr>
          <w:rFonts w:ascii="Times New Roman CYR" w:eastAsia="Times New Roman CYR" w:hAnsi="Times New Roman CYR" w:cs="Times New Roman CYR"/>
          <w:lang w:val="ru-RU"/>
        </w:rPr>
        <w:t>ую п</w:t>
      </w:r>
      <w:r w:rsidRPr="000B28D1">
        <w:rPr>
          <w:rFonts w:ascii="Times New Roman CYR" w:eastAsia="Times New Roman CYR" w:hAnsi="Times New Roman CYR" w:cs="Times New Roman CYR"/>
          <w:lang w:val="ru-RU"/>
        </w:rPr>
        <w:t>рограмм</w:t>
      </w:r>
      <w:r>
        <w:rPr>
          <w:rFonts w:ascii="Times New Roman CYR" w:eastAsia="Times New Roman CYR" w:hAnsi="Times New Roman CYR" w:cs="Times New Roman CYR"/>
          <w:lang w:val="ru-RU"/>
        </w:rPr>
        <w:t>у</w:t>
      </w:r>
      <w:r w:rsidRPr="000B28D1">
        <w:rPr>
          <w:rFonts w:ascii="Times New Roman CYR" w:eastAsia="Times New Roman CYR" w:hAnsi="Times New Roman CYR" w:cs="Times New Roman CYR"/>
          <w:lang w:val="ru-RU"/>
        </w:rPr>
        <w:t xml:space="preserve"> </w:t>
      </w:r>
    </w:p>
    <w:p w:rsidR="000B28D1" w:rsidRPr="000B28D1" w:rsidRDefault="000B28D1" w:rsidP="000B28D1">
      <w:pPr>
        <w:autoSpaceDE w:val="0"/>
        <w:spacing w:line="321" w:lineRule="exact"/>
        <w:ind w:left="38" w:right="5342"/>
        <w:rPr>
          <w:rFonts w:ascii="Times New Roman CYR" w:eastAsia="Times New Roman CYR" w:hAnsi="Times New Roman CYR" w:cs="Times New Roman CYR"/>
          <w:lang w:val="ru-RU"/>
        </w:rPr>
      </w:pPr>
      <w:r w:rsidRPr="000B28D1">
        <w:rPr>
          <w:rFonts w:ascii="Times New Roman CYR" w:eastAsia="Times New Roman CYR" w:hAnsi="Times New Roman CYR" w:cs="Times New Roman CYR"/>
          <w:b/>
          <w:bCs/>
          <w:lang w:val="ru-RU"/>
        </w:rPr>
        <w:t xml:space="preserve"> </w:t>
      </w:r>
      <w:r w:rsidRPr="000B28D1">
        <w:rPr>
          <w:rFonts w:ascii="Times New Roman CYR" w:eastAsia="Times New Roman" w:hAnsi="Times New Roman CYR" w:cs="Times New Roman"/>
          <w:lang w:val="ru-RU"/>
        </w:rPr>
        <w:t>«Р</w:t>
      </w:r>
      <w:r>
        <w:rPr>
          <w:rFonts w:ascii="Times New Roman CYR" w:eastAsia="Times New Roman CYR" w:hAnsi="Times New Roman CYR" w:cs="Times New Roman CYR"/>
          <w:lang w:val="ru-RU"/>
        </w:rPr>
        <w:t>емонт дорог местного значения                     Большедолженковского</w:t>
      </w:r>
      <w:r w:rsidRPr="000B28D1">
        <w:rPr>
          <w:rFonts w:ascii="Times New Roman CYR" w:eastAsia="Times New Roman CYR" w:hAnsi="Times New Roman CYR" w:cs="Times New Roman CYR"/>
          <w:lang w:val="ru-RU"/>
        </w:rPr>
        <w:t xml:space="preserve"> сельсовета  Октябрьского района Курской области   </w:t>
      </w:r>
      <w:r w:rsidRPr="000B28D1">
        <w:rPr>
          <w:rFonts w:ascii="Times New Roman CYR" w:eastAsia="Times New Roman" w:hAnsi="Times New Roman CYR" w:cs="Times New Roman"/>
          <w:lang w:val="ru-RU"/>
        </w:rPr>
        <w:t xml:space="preserve"> </w:t>
      </w:r>
      <w:r w:rsidRPr="000B28D1">
        <w:rPr>
          <w:rFonts w:ascii="Times New Roman CYR" w:eastAsia="Times New Roman CYR" w:hAnsi="Times New Roman CYR" w:cs="Times New Roman CYR"/>
          <w:lang w:val="ru-RU"/>
        </w:rPr>
        <w:t xml:space="preserve">на </w:t>
      </w:r>
      <w:r w:rsidRPr="000B28D1">
        <w:rPr>
          <w:rFonts w:ascii="Times New Roman CYR" w:eastAsia="Times New Roman" w:hAnsi="Times New Roman CYR" w:cs="Times New Roman"/>
          <w:lang w:val="ru-RU"/>
        </w:rPr>
        <w:t xml:space="preserve">2014-2016 </w:t>
      </w:r>
      <w:r w:rsidRPr="000B28D1">
        <w:rPr>
          <w:rFonts w:ascii="Times New Roman CYR" w:eastAsia="Times New Roman CYR" w:hAnsi="Times New Roman CYR" w:cs="Times New Roman CYR"/>
          <w:lang w:val="ru-RU"/>
        </w:rPr>
        <w:t xml:space="preserve">годы» </w:t>
      </w:r>
    </w:p>
    <w:p w:rsidR="000B28D1" w:rsidRPr="00C33FBA" w:rsidRDefault="000B28D1" w:rsidP="000B28D1">
      <w:pPr>
        <w:spacing w:line="360" w:lineRule="auto"/>
        <w:ind w:right="-5"/>
        <w:jc w:val="both"/>
        <w:rPr>
          <w:rStyle w:val="a6"/>
          <w:rFonts w:ascii="Times New Roman CYR" w:eastAsia="Times New Roman CYR" w:hAnsi="Times New Roman CYR" w:cs="Times New Roman CYR"/>
          <w:lang w:val="ru-RU"/>
        </w:rPr>
      </w:pPr>
    </w:p>
    <w:p w:rsidR="00C33FBA" w:rsidRDefault="00C33FBA" w:rsidP="007D1C61">
      <w:pPr>
        <w:tabs>
          <w:tab w:val="left" w:pos="0"/>
        </w:tabs>
        <w:rPr>
          <w:lang w:val="ru-RU"/>
        </w:rPr>
      </w:pPr>
      <w:r w:rsidRPr="00AA4114">
        <w:rPr>
          <w:b/>
          <w:lang w:val="ru-RU"/>
        </w:rPr>
        <w:tab/>
      </w:r>
      <w:r w:rsidRPr="00C33FBA">
        <w:rPr>
          <w:lang w:val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статьей 179 Бюджетного кодекса Российской Федерации,</w:t>
      </w:r>
      <w:r w:rsidR="007D1C61">
        <w:rPr>
          <w:lang w:val="ru-RU"/>
        </w:rPr>
        <w:t xml:space="preserve"> Уставом муниципального образования «</w:t>
      </w:r>
      <w:proofErr w:type="spellStart"/>
      <w:r w:rsidR="007D1C61">
        <w:rPr>
          <w:lang w:val="ru-RU"/>
        </w:rPr>
        <w:t>Большедолженковский</w:t>
      </w:r>
      <w:proofErr w:type="spellEnd"/>
      <w:r w:rsidR="007D1C61">
        <w:rPr>
          <w:lang w:val="ru-RU"/>
        </w:rPr>
        <w:t xml:space="preserve"> сельсовет»Октябрьского района Курской области,</w:t>
      </w:r>
      <w:r w:rsidRPr="00C33FBA">
        <w:rPr>
          <w:lang w:val="ru-RU"/>
        </w:rPr>
        <w:t xml:space="preserve"> Администрация</w:t>
      </w:r>
      <w:r>
        <w:rPr>
          <w:lang w:val="ru-RU"/>
        </w:rPr>
        <w:t xml:space="preserve"> Большедолженковского сельсовета</w:t>
      </w:r>
      <w:r w:rsidRPr="00C33FBA">
        <w:rPr>
          <w:lang w:val="ru-RU"/>
        </w:rPr>
        <w:t xml:space="preserve"> Октябрьского района Курской области </w:t>
      </w:r>
      <w:r w:rsidR="007D1C61">
        <w:rPr>
          <w:lang w:val="ru-RU"/>
        </w:rPr>
        <w:t>П</w:t>
      </w:r>
      <w:r w:rsidRPr="00C33FBA">
        <w:rPr>
          <w:lang w:val="ru-RU"/>
        </w:rPr>
        <w:t>ОСТАНОВЛЯЕТ:</w:t>
      </w:r>
      <w:r w:rsidR="002B6930">
        <w:rPr>
          <w:lang w:val="ru-RU"/>
        </w:rPr>
        <w:t xml:space="preserve"> </w:t>
      </w:r>
    </w:p>
    <w:p w:rsidR="002B6930" w:rsidRDefault="002B6930" w:rsidP="00C33FBA">
      <w:pPr>
        <w:tabs>
          <w:tab w:val="left" w:pos="0"/>
        </w:tabs>
        <w:jc w:val="both"/>
        <w:rPr>
          <w:lang w:val="ru-RU"/>
        </w:rPr>
      </w:pPr>
    </w:p>
    <w:p w:rsidR="00A650A1" w:rsidRDefault="002B6930" w:rsidP="00B17EE0">
      <w:pPr>
        <w:autoSpaceDE w:val="0"/>
        <w:rPr>
          <w:rFonts w:ascii="Times New Roman CYR" w:eastAsia="Times New Roman CYR" w:hAnsi="Times New Roman CYR" w:cs="Times New Roman CYR"/>
          <w:lang w:val="ru-RU"/>
        </w:rPr>
      </w:pPr>
      <w:r>
        <w:rPr>
          <w:lang w:val="ru-RU"/>
        </w:rPr>
        <w:t xml:space="preserve">1.   Внести изменения в муниципальную программу </w:t>
      </w:r>
      <w:r w:rsidRPr="000B28D1">
        <w:rPr>
          <w:rFonts w:ascii="Times New Roman CYR" w:eastAsia="Times New Roman CYR" w:hAnsi="Times New Roman CYR" w:cs="Times New Roman CYR"/>
          <w:b/>
          <w:bCs/>
          <w:lang w:val="ru-RU"/>
        </w:rPr>
        <w:t xml:space="preserve"> </w:t>
      </w:r>
      <w:r w:rsidRPr="000B28D1">
        <w:rPr>
          <w:rFonts w:ascii="Times New Roman CYR" w:eastAsia="Times New Roman" w:hAnsi="Times New Roman CYR" w:cs="Times New Roman"/>
          <w:lang w:val="ru-RU"/>
        </w:rPr>
        <w:t>«Р</w:t>
      </w:r>
      <w:r>
        <w:rPr>
          <w:rFonts w:ascii="Times New Roman CYR" w:eastAsia="Times New Roman CYR" w:hAnsi="Times New Roman CYR" w:cs="Times New Roman CYR"/>
          <w:lang w:val="ru-RU"/>
        </w:rPr>
        <w:t>емонт дорог местного значения                     Большедолженковского</w:t>
      </w:r>
      <w:r w:rsidRPr="000B28D1">
        <w:rPr>
          <w:rFonts w:ascii="Times New Roman CYR" w:eastAsia="Times New Roman CYR" w:hAnsi="Times New Roman CYR" w:cs="Times New Roman CYR"/>
          <w:lang w:val="ru-RU"/>
        </w:rPr>
        <w:t xml:space="preserve"> сельсовета  Октябрьского района Курской области на </w:t>
      </w:r>
      <w:r w:rsidRPr="000B28D1">
        <w:rPr>
          <w:rFonts w:ascii="Times New Roman CYR" w:eastAsia="Times New Roman" w:hAnsi="Times New Roman CYR" w:cs="Times New Roman"/>
          <w:lang w:val="ru-RU"/>
        </w:rPr>
        <w:t xml:space="preserve">2014-2016 </w:t>
      </w:r>
      <w:r w:rsidRPr="000B28D1">
        <w:rPr>
          <w:rFonts w:ascii="Times New Roman CYR" w:eastAsia="Times New Roman CYR" w:hAnsi="Times New Roman CYR" w:cs="Times New Roman CYR"/>
          <w:lang w:val="ru-RU"/>
        </w:rPr>
        <w:t>годы»</w:t>
      </w:r>
      <w:r>
        <w:rPr>
          <w:rFonts w:ascii="Times New Roman CYR" w:eastAsia="Times New Roman CYR" w:hAnsi="Times New Roman CYR" w:cs="Times New Roman CYR"/>
          <w:lang w:val="ru-RU"/>
        </w:rPr>
        <w:t>, утвержденную постановлением администрации Большедолженковского сельсовета</w:t>
      </w:r>
      <w:r w:rsidR="00AC1D2E">
        <w:rPr>
          <w:rFonts w:ascii="Times New Roman CYR" w:eastAsia="Times New Roman CYR" w:hAnsi="Times New Roman CYR" w:cs="Times New Roman CYR"/>
          <w:lang w:val="ru-RU"/>
        </w:rPr>
        <w:t xml:space="preserve"> Октябрьского</w:t>
      </w:r>
      <w:r w:rsidRPr="000B28D1">
        <w:rPr>
          <w:rFonts w:ascii="Times New Roman CYR" w:eastAsia="Times New Roman CYR" w:hAnsi="Times New Roman CYR" w:cs="Times New Roman CYR"/>
          <w:lang w:val="ru-RU"/>
        </w:rPr>
        <w:t xml:space="preserve"> </w:t>
      </w:r>
      <w:r w:rsidR="00AC1D2E">
        <w:rPr>
          <w:rFonts w:ascii="Times New Roman CYR" w:eastAsia="Times New Roman CYR" w:hAnsi="Times New Roman CYR" w:cs="Times New Roman CYR"/>
          <w:lang w:val="ru-RU"/>
        </w:rPr>
        <w:t>района Курской области от</w:t>
      </w:r>
      <w:r w:rsidR="00A650A1">
        <w:rPr>
          <w:rFonts w:ascii="Times New Roman CYR" w:eastAsia="Times New Roman CYR" w:hAnsi="Times New Roman CYR" w:cs="Times New Roman CYR"/>
          <w:lang w:val="ru-RU"/>
        </w:rPr>
        <w:t xml:space="preserve"> 08.11.2013г.</w:t>
      </w:r>
      <w:r w:rsidR="00FF27D4">
        <w:rPr>
          <w:rFonts w:ascii="Times New Roman CYR" w:eastAsia="Times New Roman CYR" w:hAnsi="Times New Roman CYR" w:cs="Times New Roman CYR"/>
          <w:lang w:val="ru-RU"/>
        </w:rPr>
        <w:t xml:space="preserve"> №123</w:t>
      </w:r>
    </w:p>
    <w:p w:rsidR="00A650A1" w:rsidRDefault="00A650A1" w:rsidP="00A650A1">
      <w:pPr>
        <w:autoSpaceDE w:val="0"/>
        <w:rPr>
          <w:rFonts w:ascii="Times New Roman CYR" w:eastAsia="Times New Roman CYR" w:hAnsi="Times New Roman CYR" w:cs="Times New Roman CYR"/>
          <w:lang w:val="ru-RU"/>
        </w:rPr>
      </w:pPr>
    </w:p>
    <w:p w:rsidR="00A650A1" w:rsidRDefault="00A650A1" w:rsidP="00A650A1">
      <w:pPr>
        <w:autoSpaceDE w:val="0"/>
        <w:ind w:left="-436"/>
        <w:rPr>
          <w:lang w:val="ru-RU"/>
        </w:rPr>
      </w:pPr>
      <w:r>
        <w:rPr>
          <w:szCs w:val="28"/>
          <w:lang w:val="ru-RU"/>
        </w:rPr>
        <w:t xml:space="preserve">        2.</w:t>
      </w:r>
      <w:r w:rsidR="00391F64" w:rsidRPr="00A650A1">
        <w:rPr>
          <w:szCs w:val="28"/>
          <w:lang w:val="ru-RU"/>
        </w:rPr>
        <w:t xml:space="preserve"> Утвердить прилагаемые изменения, которые вносятся в </w:t>
      </w:r>
      <w:r>
        <w:rPr>
          <w:szCs w:val="28"/>
          <w:lang w:val="ru-RU"/>
        </w:rPr>
        <w:t>муниципальную</w:t>
      </w:r>
      <w:r w:rsidR="00391F64" w:rsidRPr="00A650A1">
        <w:rPr>
          <w:szCs w:val="28"/>
          <w:lang w:val="ru-RU"/>
        </w:rPr>
        <w:t xml:space="preserve"> программу </w:t>
      </w:r>
      <w:r>
        <w:rPr>
          <w:lang w:val="ru-RU"/>
        </w:rPr>
        <w:t xml:space="preserve"> </w:t>
      </w:r>
    </w:p>
    <w:p w:rsidR="00A650A1" w:rsidRDefault="00A650A1" w:rsidP="00A650A1">
      <w:pPr>
        <w:autoSpaceDE w:val="0"/>
        <w:ind w:left="-436"/>
        <w:rPr>
          <w:rFonts w:ascii="Times New Roman CYR" w:eastAsia="Times New Roman CYR" w:hAnsi="Times New Roman CYR" w:cs="Times New Roman CYR"/>
          <w:lang w:val="ru-RU"/>
        </w:rPr>
      </w:pPr>
      <w:r w:rsidRPr="000B28D1">
        <w:rPr>
          <w:rFonts w:ascii="Times New Roman CYR" w:eastAsia="Times New Roman CYR" w:hAnsi="Times New Roman CYR" w:cs="Times New Roman CYR"/>
          <w:b/>
          <w:bCs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b/>
          <w:bCs/>
          <w:lang w:val="ru-RU"/>
        </w:rPr>
        <w:t xml:space="preserve">         </w:t>
      </w:r>
      <w:r w:rsidRPr="000B28D1">
        <w:rPr>
          <w:rFonts w:ascii="Times New Roman CYR" w:eastAsia="Times New Roman" w:hAnsi="Times New Roman CYR" w:cs="Times New Roman"/>
          <w:lang w:val="ru-RU"/>
        </w:rPr>
        <w:t>«Р</w:t>
      </w:r>
      <w:r>
        <w:rPr>
          <w:rFonts w:ascii="Times New Roman CYR" w:eastAsia="Times New Roman CYR" w:hAnsi="Times New Roman CYR" w:cs="Times New Roman CYR"/>
          <w:lang w:val="ru-RU"/>
        </w:rPr>
        <w:t>емонт дорог местного значения  Большедолженковского</w:t>
      </w:r>
      <w:r w:rsidRPr="000B28D1">
        <w:rPr>
          <w:rFonts w:ascii="Times New Roman CYR" w:eastAsia="Times New Roman CYR" w:hAnsi="Times New Roman CYR" w:cs="Times New Roman CYR"/>
          <w:lang w:val="ru-RU"/>
        </w:rPr>
        <w:t xml:space="preserve"> сельсовета  Октябрьского </w:t>
      </w:r>
      <w:r>
        <w:rPr>
          <w:rFonts w:ascii="Times New Roman CYR" w:eastAsia="Times New Roman CYR" w:hAnsi="Times New Roman CYR" w:cs="Times New Roman CYR"/>
          <w:lang w:val="ru-RU"/>
        </w:rPr>
        <w:t xml:space="preserve"> </w:t>
      </w:r>
    </w:p>
    <w:p w:rsidR="00391F64" w:rsidRDefault="00A650A1" w:rsidP="00A650A1">
      <w:pPr>
        <w:autoSpaceDE w:val="0"/>
        <w:ind w:left="-436"/>
        <w:rPr>
          <w:rFonts w:ascii="Times New Roman CYR" w:eastAsia="Times New Roman" w:hAnsi="Times New Roman CYR" w:cs="Times New Roman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          </w:t>
      </w:r>
      <w:r w:rsidRPr="000B28D1">
        <w:rPr>
          <w:rFonts w:ascii="Times New Roman CYR" w:eastAsia="Times New Roman CYR" w:hAnsi="Times New Roman CYR" w:cs="Times New Roman CYR"/>
          <w:lang w:val="ru-RU"/>
        </w:rPr>
        <w:t xml:space="preserve">района Курской области на </w:t>
      </w:r>
      <w:r w:rsidRPr="000B28D1">
        <w:rPr>
          <w:rFonts w:ascii="Times New Roman CYR" w:eastAsia="Times New Roman" w:hAnsi="Times New Roman CYR" w:cs="Times New Roman"/>
          <w:lang w:val="ru-RU"/>
        </w:rPr>
        <w:t>2014-2016</w:t>
      </w:r>
      <w:r>
        <w:rPr>
          <w:rFonts w:ascii="Times New Roman CYR" w:eastAsia="Times New Roman" w:hAnsi="Times New Roman CYR" w:cs="Times New Roman"/>
          <w:lang w:val="ru-RU"/>
        </w:rPr>
        <w:t xml:space="preserve"> годы».</w:t>
      </w:r>
    </w:p>
    <w:p w:rsidR="005D42C7" w:rsidRDefault="005D42C7" w:rsidP="00A650A1">
      <w:pPr>
        <w:autoSpaceDE w:val="0"/>
        <w:ind w:left="-436"/>
        <w:rPr>
          <w:rFonts w:ascii="Times New Roman CYR" w:eastAsia="Times New Roman" w:hAnsi="Times New Roman CYR" w:cs="Times New Roman"/>
          <w:lang w:val="ru-RU"/>
        </w:rPr>
      </w:pPr>
    </w:p>
    <w:p w:rsidR="005D42C7" w:rsidRDefault="005D42C7" w:rsidP="005D42C7">
      <w:pPr>
        <w:autoSpaceDE w:val="0"/>
        <w:ind w:left="-436"/>
        <w:rPr>
          <w:rFonts w:ascii="Times New Roman CYR" w:eastAsia="Times New Roman" w:hAnsi="Times New Roman CYR" w:cs="Times New Roman"/>
          <w:lang w:val="ru-RU"/>
        </w:rPr>
      </w:pPr>
      <w:r>
        <w:rPr>
          <w:rFonts w:ascii="Times New Roman CYR" w:eastAsia="Times New Roman" w:hAnsi="Times New Roman CYR" w:cs="Times New Roman"/>
          <w:lang w:val="ru-RU"/>
        </w:rPr>
        <w:t xml:space="preserve">        3.  </w:t>
      </w:r>
      <w:r w:rsidR="00A650A1" w:rsidRPr="00A650A1">
        <w:rPr>
          <w:rFonts w:ascii="Times New Roman CYR" w:eastAsia="Times New Roman" w:hAnsi="Times New Roman CYR" w:cs="Times New Roman"/>
          <w:lang w:val="ru-RU"/>
        </w:rPr>
        <w:t xml:space="preserve">Контроль за исполнением настоящего постановления возложить на ведущего специалиста </w:t>
      </w:r>
      <w:r>
        <w:rPr>
          <w:rFonts w:ascii="Times New Roman CYR" w:eastAsia="Times New Roman" w:hAnsi="Times New Roman CYR" w:cs="Times New Roman"/>
          <w:lang w:val="ru-RU"/>
        </w:rPr>
        <w:t xml:space="preserve">  </w:t>
      </w:r>
    </w:p>
    <w:p w:rsidR="00A650A1" w:rsidRDefault="005D42C7" w:rsidP="005D42C7">
      <w:pPr>
        <w:autoSpaceDE w:val="0"/>
        <w:ind w:left="-436"/>
        <w:rPr>
          <w:rFonts w:ascii="Times New Roman CYR" w:eastAsia="Times New Roman" w:hAnsi="Times New Roman CYR" w:cs="Times New Roman"/>
          <w:lang w:val="ru-RU"/>
        </w:rPr>
      </w:pPr>
      <w:r>
        <w:rPr>
          <w:rFonts w:ascii="Times New Roman CYR" w:eastAsia="Times New Roman" w:hAnsi="Times New Roman CYR" w:cs="Times New Roman"/>
          <w:lang w:val="ru-RU"/>
        </w:rPr>
        <w:t xml:space="preserve">           </w:t>
      </w:r>
      <w:r w:rsidR="00A650A1" w:rsidRPr="00A650A1">
        <w:rPr>
          <w:rFonts w:ascii="Times New Roman CYR" w:eastAsia="Times New Roman" w:hAnsi="Times New Roman CYR" w:cs="Times New Roman"/>
          <w:lang w:val="ru-RU"/>
        </w:rPr>
        <w:t xml:space="preserve">эксперта </w:t>
      </w:r>
      <w:proofErr w:type="spellStart"/>
      <w:r w:rsidR="00A650A1" w:rsidRPr="00A650A1">
        <w:rPr>
          <w:rFonts w:ascii="Times New Roman CYR" w:eastAsia="Times New Roman" w:hAnsi="Times New Roman CYR" w:cs="Times New Roman"/>
          <w:lang w:val="ru-RU"/>
        </w:rPr>
        <w:t>Севиян</w:t>
      </w:r>
      <w:proofErr w:type="spellEnd"/>
      <w:r w:rsidR="00A650A1" w:rsidRPr="00A650A1">
        <w:rPr>
          <w:rFonts w:ascii="Times New Roman CYR" w:eastAsia="Times New Roman" w:hAnsi="Times New Roman CYR" w:cs="Times New Roman"/>
          <w:lang w:val="ru-RU"/>
        </w:rPr>
        <w:t xml:space="preserve"> В.В.</w:t>
      </w:r>
    </w:p>
    <w:p w:rsidR="005D42C7" w:rsidRDefault="005D42C7" w:rsidP="005D42C7">
      <w:pPr>
        <w:autoSpaceDE w:val="0"/>
        <w:ind w:left="-436"/>
        <w:rPr>
          <w:rFonts w:ascii="Times New Roman CYR" w:eastAsia="Times New Roman" w:hAnsi="Times New Roman CYR" w:cs="Times New Roman"/>
          <w:lang w:val="ru-RU"/>
        </w:rPr>
      </w:pPr>
    </w:p>
    <w:p w:rsidR="005D42C7" w:rsidRDefault="005D42C7" w:rsidP="005D42C7">
      <w:pPr>
        <w:autoSpaceDE w:val="0"/>
        <w:ind w:left="-436"/>
        <w:rPr>
          <w:rFonts w:ascii="Times New Roman CYR" w:eastAsia="Times New Roman" w:hAnsi="Times New Roman CYR" w:cs="Times New Roman"/>
          <w:lang w:val="ru-RU"/>
        </w:rPr>
      </w:pPr>
      <w:r>
        <w:rPr>
          <w:rFonts w:ascii="Times New Roman CYR" w:eastAsia="Times New Roman" w:hAnsi="Times New Roman CYR" w:cs="Times New Roman"/>
          <w:lang w:val="ru-RU"/>
        </w:rPr>
        <w:t xml:space="preserve">       4.  Настоящее постановление вступает в силу со дня его подписания.</w:t>
      </w:r>
    </w:p>
    <w:p w:rsidR="00A650A1" w:rsidRPr="00A650A1" w:rsidRDefault="00A650A1" w:rsidP="00A650A1">
      <w:pPr>
        <w:autoSpaceDE w:val="0"/>
        <w:rPr>
          <w:rFonts w:ascii="Times New Roman CYR" w:eastAsia="Times New Roman CYR" w:hAnsi="Times New Roman CYR" w:cs="Times New Roman CYR"/>
          <w:lang w:val="ru-RU"/>
        </w:rPr>
      </w:pPr>
    </w:p>
    <w:p w:rsidR="00A650A1" w:rsidRPr="00A650A1" w:rsidRDefault="00A650A1" w:rsidP="00A650A1">
      <w:pPr>
        <w:autoSpaceDE w:val="0"/>
        <w:rPr>
          <w:rFonts w:ascii="Times New Roman CYR" w:eastAsia="Times New Roman CYR" w:hAnsi="Times New Roman CYR" w:cs="Times New Roman CYR"/>
          <w:lang w:val="ru-RU"/>
        </w:rPr>
      </w:pPr>
    </w:p>
    <w:p w:rsidR="005D42C7" w:rsidRDefault="005D42C7" w:rsidP="009B4948">
      <w:pPr>
        <w:ind w:right="-5"/>
        <w:jc w:val="both"/>
        <w:rPr>
          <w:lang w:val="ru-RU"/>
        </w:rPr>
      </w:pPr>
      <w:r>
        <w:rPr>
          <w:lang w:val="ru-RU"/>
        </w:rPr>
        <w:t>Глава</w:t>
      </w:r>
    </w:p>
    <w:p w:rsidR="00766388" w:rsidRDefault="005D42C7" w:rsidP="000B28D1">
      <w:pPr>
        <w:spacing w:line="360" w:lineRule="auto"/>
        <w:ind w:right="-5"/>
        <w:jc w:val="both"/>
        <w:rPr>
          <w:lang w:val="ru-RU"/>
        </w:rPr>
      </w:pPr>
      <w:r>
        <w:rPr>
          <w:lang w:val="ru-RU"/>
        </w:rPr>
        <w:t>Большедолженковского сельсовета                                  В.Д. Ванина</w:t>
      </w:r>
    </w:p>
    <w:p w:rsidR="009B4948" w:rsidRDefault="009B4948" w:rsidP="000B28D1">
      <w:pPr>
        <w:spacing w:line="360" w:lineRule="auto"/>
        <w:ind w:right="-5"/>
        <w:jc w:val="both"/>
        <w:rPr>
          <w:lang w:val="ru-RU"/>
        </w:rPr>
      </w:pPr>
    </w:p>
    <w:p w:rsidR="009B4948" w:rsidRDefault="009B4948" w:rsidP="000B28D1">
      <w:pPr>
        <w:spacing w:line="360" w:lineRule="auto"/>
        <w:ind w:right="-5"/>
        <w:jc w:val="both"/>
        <w:rPr>
          <w:lang w:val="ru-RU"/>
        </w:rPr>
      </w:pPr>
    </w:p>
    <w:p w:rsidR="00D23581" w:rsidRDefault="00D23581" w:rsidP="000B28D1">
      <w:pPr>
        <w:spacing w:line="360" w:lineRule="auto"/>
        <w:ind w:right="-5"/>
        <w:jc w:val="both"/>
        <w:rPr>
          <w:lang w:val="ru-RU"/>
        </w:rPr>
      </w:pPr>
    </w:p>
    <w:p w:rsidR="00D23581" w:rsidRDefault="00D23581" w:rsidP="000B28D1">
      <w:pPr>
        <w:spacing w:line="360" w:lineRule="auto"/>
        <w:ind w:right="-5"/>
        <w:jc w:val="both"/>
        <w:rPr>
          <w:lang w:val="ru-RU"/>
        </w:rPr>
      </w:pPr>
    </w:p>
    <w:p w:rsidR="00D23581" w:rsidRDefault="00D23581" w:rsidP="000B28D1">
      <w:pPr>
        <w:spacing w:line="360" w:lineRule="auto"/>
        <w:ind w:right="-5"/>
        <w:jc w:val="both"/>
        <w:rPr>
          <w:lang w:val="ru-RU"/>
        </w:rPr>
      </w:pPr>
    </w:p>
    <w:p w:rsidR="00766388" w:rsidRDefault="00766388" w:rsidP="000B28D1">
      <w:pPr>
        <w:spacing w:line="360" w:lineRule="auto"/>
        <w:ind w:right="-5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УТВЕРЖДЕНЫ</w:t>
      </w:r>
    </w:p>
    <w:p w:rsidR="00766388" w:rsidRDefault="00766388" w:rsidP="00766388">
      <w:pPr>
        <w:ind w:right="-5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постановлением Администрации Большедолженковского</w:t>
      </w:r>
    </w:p>
    <w:p w:rsidR="00766388" w:rsidRDefault="00766388" w:rsidP="00766388">
      <w:pPr>
        <w:ind w:right="-5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сельсовета Октябрьского района Курской области</w:t>
      </w:r>
    </w:p>
    <w:p w:rsidR="00AB25D8" w:rsidRDefault="00766388" w:rsidP="000B28D1">
      <w:pPr>
        <w:spacing w:line="360" w:lineRule="auto"/>
        <w:ind w:right="-5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от  </w:t>
      </w:r>
      <w:r w:rsidR="00A36372">
        <w:rPr>
          <w:lang w:val="ru-RU"/>
        </w:rPr>
        <w:t>08.07.</w:t>
      </w:r>
      <w:r>
        <w:rPr>
          <w:lang w:val="ru-RU"/>
        </w:rPr>
        <w:t xml:space="preserve">2014г. № </w:t>
      </w:r>
      <w:r w:rsidR="00A36372">
        <w:rPr>
          <w:lang w:val="ru-RU"/>
        </w:rPr>
        <w:t>79</w:t>
      </w:r>
      <w:r w:rsidR="00DC7DE9" w:rsidRPr="00DC7DE9">
        <w:rPr>
          <w:lang w:val="ru-RU"/>
        </w:rPr>
        <w:t xml:space="preserve">        </w:t>
      </w:r>
    </w:p>
    <w:p w:rsidR="00AB25D8" w:rsidRDefault="00AB25D8" w:rsidP="000B28D1">
      <w:pPr>
        <w:spacing w:line="360" w:lineRule="auto"/>
        <w:ind w:right="-5"/>
        <w:jc w:val="both"/>
        <w:rPr>
          <w:lang w:val="ru-RU"/>
        </w:rPr>
      </w:pPr>
    </w:p>
    <w:p w:rsidR="00AB25D8" w:rsidRDefault="00AB25D8" w:rsidP="000B28D1">
      <w:pPr>
        <w:spacing w:line="360" w:lineRule="auto"/>
        <w:ind w:right="-5"/>
        <w:jc w:val="both"/>
        <w:rPr>
          <w:lang w:val="ru-RU"/>
        </w:rPr>
      </w:pPr>
      <w:r>
        <w:rPr>
          <w:lang w:val="ru-RU"/>
        </w:rPr>
        <w:t xml:space="preserve">                                            </w:t>
      </w:r>
      <w:r w:rsidR="00D4504E">
        <w:rPr>
          <w:lang w:val="ru-RU"/>
        </w:rPr>
        <w:t xml:space="preserve">      </w:t>
      </w:r>
      <w:r>
        <w:rPr>
          <w:lang w:val="ru-RU"/>
        </w:rPr>
        <w:t xml:space="preserve">        И З М Е Н Е Н И Я</w:t>
      </w:r>
    </w:p>
    <w:p w:rsidR="00D4504E" w:rsidRDefault="00AB25D8" w:rsidP="00D4504E">
      <w:pPr>
        <w:ind w:right="-5"/>
        <w:rPr>
          <w:lang w:val="ru-RU"/>
        </w:rPr>
      </w:pPr>
      <w:r>
        <w:rPr>
          <w:lang w:val="ru-RU"/>
        </w:rPr>
        <w:t xml:space="preserve">                     </w:t>
      </w:r>
      <w:r w:rsidR="001558C5">
        <w:rPr>
          <w:lang w:val="ru-RU"/>
        </w:rPr>
        <w:t>к</w:t>
      </w:r>
      <w:r>
        <w:rPr>
          <w:lang w:val="ru-RU"/>
        </w:rPr>
        <w:t xml:space="preserve">оторые вносятся в муниципальную программу «Ремонт дорог местного </w:t>
      </w:r>
      <w:r w:rsidR="00D4504E">
        <w:rPr>
          <w:lang w:val="ru-RU"/>
        </w:rPr>
        <w:t xml:space="preserve"> </w:t>
      </w:r>
    </w:p>
    <w:p w:rsidR="00D4504E" w:rsidRDefault="00D4504E" w:rsidP="00D4504E">
      <w:pPr>
        <w:ind w:right="-5"/>
        <w:rPr>
          <w:lang w:val="ru-RU"/>
        </w:rPr>
      </w:pPr>
      <w:r>
        <w:rPr>
          <w:lang w:val="ru-RU"/>
        </w:rPr>
        <w:t xml:space="preserve">                         </w:t>
      </w:r>
      <w:r w:rsidR="00AB25D8">
        <w:rPr>
          <w:lang w:val="ru-RU"/>
        </w:rPr>
        <w:t>значения Большедолженковского сельсовета Октябрьского района</w:t>
      </w:r>
    </w:p>
    <w:p w:rsidR="001558C5" w:rsidRDefault="00D4504E" w:rsidP="00D4504E">
      <w:pPr>
        <w:ind w:right="-5"/>
        <w:rPr>
          <w:lang w:val="ru-RU"/>
        </w:rPr>
      </w:pPr>
      <w:r>
        <w:rPr>
          <w:lang w:val="ru-RU"/>
        </w:rPr>
        <w:t xml:space="preserve">                                          </w:t>
      </w:r>
      <w:r w:rsidR="00AB25D8">
        <w:rPr>
          <w:lang w:val="ru-RU"/>
        </w:rPr>
        <w:t xml:space="preserve"> Курской области на 2014 -2016</w:t>
      </w:r>
      <w:r>
        <w:rPr>
          <w:lang w:val="ru-RU"/>
        </w:rPr>
        <w:t xml:space="preserve"> годы</w:t>
      </w:r>
      <w:r w:rsidR="001558C5">
        <w:rPr>
          <w:lang w:val="ru-RU"/>
        </w:rPr>
        <w:t>»</w:t>
      </w:r>
      <w:r w:rsidR="00DC7DE9" w:rsidRPr="00DC7DE9">
        <w:rPr>
          <w:lang w:val="ru-RU"/>
        </w:rPr>
        <w:t xml:space="preserve">     </w:t>
      </w:r>
    </w:p>
    <w:p w:rsidR="001558C5" w:rsidRDefault="001558C5" w:rsidP="00D4504E">
      <w:pPr>
        <w:ind w:right="-5"/>
        <w:rPr>
          <w:lang w:val="ru-RU"/>
        </w:rPr>
      </w:pPr>
    </w:p>
    <w:p w:rsidR="001558C5" w:rsidRDefault="001558C5" w:rsidP="00D4504E">
      <w:pPr>
        <w:ind w:right="-5"/>
        <w:rPr>
          <w:lang w:val="ru-RU"/>
        </w:rPr>
      </w:pPr>
      <w:r>
        <w:rPr>
          <w:lang w:val="ru-RU"/>
        </w:rPr>
        <w:t>1. Наименование муниципальной программы изложить в новой редакции:</w:t>
      </w:r>
    </w:p>
    <w:p w:rsidR="00A27879" w:rsidRDefault="001558C5" w:rsidP="00D4504E">
      <w:pPr>
        <w:ind w:right="-5"/>
        <w:rPr>
          <w:lang w:val="ru-RU"/>
        </w:rPr>
      </w:pPr>
      <w:r>
        <w:rPr>
          <w:lang w:val="ru-RU"/>
        </w:rPr>
        <w:t>- « муниципальная программа « Строительство и ремонт дорог местного значения Большедолженковского сельсовета Октябрьского района Курской области на 2014-2016 год</w:t>
      </w:r>
      <w:r w:rsidR="00A27879">
        <w:rPr>
          <w:lang w:val="ru-RU"/>
        </w:rPr>
        <w:t>ы»;</w:t>
      </w:r>
    </w:p>
    <w:p w:rsidR="00A27879" w:rsidRDefault="00A27879" w:rsidP="00D4504E">
      <w:pPr>
        <w:ind w:right="-5"/>
        <w:rPr>
          <w:lang w:val="ru-RU"/>
        </w:rPr>
      </w:pPr>
      <w:r>
        <w:rPr>
          <w:lang w:val="ru-RU"/>
        </w:rPr>
        <w:t>2. В паспорте Программы:</w:t>
      </w:r>
    </w:p>
    <w:p w:rsidR="00A27879" w:rsidRDefault="00A27879" w:rsidP="00D4504E">
      <w:pPr>
        <w:ind w:right="-5"/>
        <w:rPr>
          <w:lang w:val="ru-RU"/>
        </w:rPr>
      </w:pPr>
      <w:r>
        <w:rPr>
          <w:lang w:val="ru-RU"/>
        </w:rPr>
        <w:t xml:space="preserve">1) Раздел </w:t>
      </w:r>
      <w:r w:rsidR="000B7F75">
        <w:rPr>
          <w:lang w:val="ru-RU"/>
        </w:rPr>
        <w:t>Н</w:t>
      </w:r>
      <w:r>
        <w:rPr>
          <w:lang w:val="ru-RU"/>
        </w:rPr>
        <w:t>аименование Программы изложить в новой редакции:</w:t>
      </w:r>
    </w:p>
    <w:p w:rsidR="00A27879" w:rsidRPr="00FD07FF" w:rsidRDefault="00A27879" w:rsidP="00A27879">
      <w:pPr>
        <w:autoSpaceDE w:val="0"/>
        <w:snapToGrid w:val="0"/>
        <w:spacing w:line="200" w:lineRule="atLeast"/>
        <w:ind w:left="113" w:right="113"/>
        <w:rPr>
          <w:rFonts w:ascii="Times New Roman CYR" w:eastAsia="Times New Roman CYR" w:hAnsi="Times New Roman CYR" w:cs="Times New Roman CYR"/>
          <w:lang w:val="ru-RU"/>
        </w:rPr>
      </w:pPr>
      <w:r w:rsidRPr="00FD07FF">
        <w:rPr>
          <w:lang w:val="ru-RU"/>
        </w:rPr>
        <w:t>- «</w:t>
      </w:r>
      <w:r w:rsidR="00DC7DE9" w:rsidRPr="00FD07FF">
        <w:rPr>
          <w:lang w:val="ru-RU"/>
        </w:rPr>
        <w:t xml:space="preserve">  </w:t>
      </w:r>
      <w:r w:rsidRPr="00FD07FF">
        <w:rPr>
          <w:rFonts w:eastAsia="Times New Roman CYR" w:cs="Times New Roman CYR"/>
          <w:lang w:val="ru-RU"/>
        </w:rPr>
        <w:t xml:space="preserve">муниципальная программа </w:t>
      </w:r>
      <w:r w:rsidRPr="00FD07FF">
        <w:rPr>
          <w:rFonts w:eastAsia="Times New Roman" w:cs="Times New Roman"/>
          <w:lang w:val="ru-RU"/>
        </w:rPr>
        <w:t>«</w:t>
      </w:r>
      <w:r w:rsidRPr="00FD07FF">
        <w:rPr>
          <w:rFonts w:ascii="Times New Roman CYR" w:eastAsia="Times New Roman" w:hAnsi="Times New Roman CYR" w:cs="Times New Roman"/>
          <w:lang w:val="ru-RU"/>
        </w:rPr>
        <w:t>Р</w:t>
      </w:r>
      <w:r w:rsidRPr="00FD07FF">
        <w:rPr>
          <w:rFonts w:ascii="Times New Roman CYR" w:eastAsia="Times New Roman CYR" w:hAnsi="Times New Roman CYR" w:cs="Times New Roman CYR"/>
          <w:lang w:val="ru-RU"/>
        </w:rPr>
        <w:t xml:space="preserve">емонт дорог местного значения Большедолженковского сельсовета  Октябрьского района Курской области   </w:t>
      </w:r>
      <w:r w:rsidRPr="00FD07FF">
        <w:rPr>
          <w:rFonts w:ascii="Times New Roman CYR" w:eastAsia="Times New Roman" w:hAnsi="Times New Roman CYR" w:cs="Times New Roman"/>
          <w:lang w:val="ru-RU"/>
        </w:rPr>
        <w:t xml:space="preserve"> </w:t>
      </w:r>
      <w:r w:rsidRPr="00FD07FF">
        <w:rPr>
          <w:rFonts w:ascii="Times New Roman CYR" w:eastAsia="Times New Roman CYR" w:hAnsi="Times New Roman CYR" w:cs="Times New Roman CYR"/>
          <w:lang w:val="ru-RU"/>
        </w:rPr>
        <w:t xml:space="preserve">на </w:t>
      </w:r>
      <w:r w:rsidRPr="00FD07FF">
        <w:rPr>
          <w:rFonts w:ascii="Times New Roman CYR" w:eastAsia="Times New Roman" w:hAnsi="Times New Roman CYR" w:cs="Times New Roman"/>
          <w:lang w:val="ru-RU"/>
        </w:rPr>
        <w:t xml:space="preserve">2014-2016 </w:t>
      </w:r>
      <w:r w:rsidRPr="00FD07FF">
        <w:rPr>
          <w:rFonts w:ascii="Times New Roman CYR" w:eastAsia="Times New Roman CYR" w:hAnsi="Times New Roman CYR" w:cs="Times New Roman CYR"/>
          <w:lang w:val="ru-RU"/>
        </w:rPr>
        <w:t>годы»;</w:t>
      </w:r>
    </w:p>
    <w:p w:rsidR="001132B5" w:rsidRDefault="001132B5" w:rsidP="00A27879">
      <w:pPr>
        <w:autoSpaceDE w:val="0"/>
        <w:snapToGrid w:val="0"/>
        <w:spacing w:line="200" w:lineRule="atLeast"/>
        <w:ind w:left="113" w:right="113"/>
        <w:rPr>
          <w:rFonts w:ascii="Times New Roman CYR" w:eastAsia="Times New Roman CYR" w:hAnsi="Times New Roman CYR" w:cs="Times New Roman CYR"/>
          <w:lang w:val="ru-RU"/>
        </w:rPr>
      </w:pPr>
      <w:r w:rsidRPr="001132B5">
        <w:rPr>
          <w:rFonts w:ascii="Times New Roman CYR" w:eastAsia="Times New Roman CYR" w:hAnsi="Times New Roman CYR" w:cs="Times New Roman CYR"/>
          <w:lang w:val="ru-RU"/>
        </w:rPr>
        <w:t>2) Раздел</w:t>
      </w:r>
      <w:r>
        <w:rPr>
          <w:rFonts w:ascii="Times New Roman CYR" w:eastAsia="Times New Roman CYR" w:hAnsi="Times New Roman CYR" w:cs="Times New Roman CYR"/>
          <w:lang w:val="ru-RU"/>
        </w:rPr>
        <w:t xml:space="preserve"> Цели и задачи программы изложить в новой редакции:</w:t>
      </w:r>
    </w:p>
    <w:p w:rsidR="00B85EE2" w:rsidRPr="00B85EE2" w:rsidRDefault="001132B5" w:rsidP="00B85EE2">
      <w:pPr>
        <w:widowControl/>
        <w:snapToGrid w:val="0"/>
        <w:ind w:left="113" w:right="113"/>
        <w:rPr>
          <w:rFonts w:ascii="Times New Roman CYR" w:eastAsia="Times New Roman" w:hAnsi="Times New Roman CYR" w:cs="Times New Roman"/>
          <w:kern w:val="2"/>
          <w:lang w:val="ru-RU" w:eastAsia="hi-IN" w:bidi="hi-IN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- </w:t>
      </w:r>
      <w:r w:rsidRPr="00B85EE2">
        <w:rPr>
          <w:rFonts w:ascii="Times New Roman CYR" w:eastAsia="Times New Roman CYR" w:hAnsi="Times New Roman CYR" w:cs="Times New Roman CYR"/>
          <w:lang w:val="ru-RU"/>
        </w:rPr>
        <w:t>«</w:t>
      </w:r>
      <w:r w:rsidR="00B85EE2" w:rsidRPr="00B85EE2">
        <w:rPr>
          <w:lang w:val="ru-RU"/>
        </w:rPr>
        <w:t xml:space="preserve"> основной целью Программы является</w:t>
      </w:r>
      <w:r w:rsidR="00B85EE2">
        <w:rPr>
          <w:lang w:val="ru-RU"/>
        </w:rPr>
        <w:t xml:space="preserve"> </w:t>
      </w:r>
      <w:r w:rsidR="00B85EE2" w:rsidRPr="00B85EE2">
        <w:rPr>
          <w:lang w:val="ru-RU"/>
        </w:rPr>
        <w:t xml:space="preserve">достижение требуемого технического и                         эксплуатационного состояния автомобильных дорог общего пользования местного значения </w:t>
      </w:r>
      <w:r w:rsidR="00B85EE2" w:rsidRPr="00B85EE2">
        <w:rPr>
          <w:rFonts w:ascii="Times New Roman CYR" w:eastAsia="Times New Roman CYR" w:hAnsi="Times New Roman CYR" w:cs="Times New Roman CYR"/>
          <w:lang w:val="ru-RU"/>
        </w:rPr>
        <w:t xml:space="preserve">Большедолженковского сельсовета  Октябрьского района Курской области   </w:t>
      </w:r>
      <w:r w:rsidR="00B85EE2" w:rsidRPr="00B85EE2">
        <w:rPr>
          <w:rFonts w:ascii="Times New Roman CYR" w:eastAsia="Times New Roman" w:hAnsi="Times New Roman CYR" w:cs="Times New Roman"/>
          <w:lang w:val="ru-RU"/>
        </w:rPr>
        <w:t xml:space="preserve"> </w:t>
      </w:r>
    </w:p>
    <w:p w:rsidR="00B85EE2" w:rsidRPr="00B85EE2" w:rsidRDefault="00B85EE2" w:rsidP="00B85EE2">
      <w:pPr>
        <w:pStyle w:val="ConsPlusNonformat"/>
        <w:widowControl/>
        <w:ind w:left="113" w:right="113"/>
        <w:rPr>
          <w:rFonts w:ascii="Times New Roman" w:hAnsi="Times New Roman"/>
          <w:sz w:val="24"/>
          <w:szCs w:val="24"/>
        </w:rPr>
      </w:pPr>
      <w:r w:rsidRPr="00B85EE2">
        <w:rPr>
          <w:rFonts w:ascii="Times New Roman" w:hAnsi="Times New Roman"/>
          <w:sz w:val="24"/>
          <w:szCs w:val="24"/>
        </w:rPr>
        <w:t>достижение данной цели обеспечивается за счет решения следующей задачи:</w:t>
      </w:r>
      <w:r w:rsidR="00CB6199">
        <w:rPr>
          <w:rFonts w:ascii="Times New Roman" w:hAnsi="Times New Roman"/>
          <w:sz w:val="24"/>
          <w:szCs w:val="24"/>
        </w:rPr>
        <w:t xml:space="preserve"> строительство и </w:t>
      </w:r>
      <w:r w:rsidRPr="00B85EE2">
        <w:rPr>
          <w:rFonts w:ascii="Times New Roman" w:hAnsi="Times New Roman"/>
          <w:sz w:val="24"/>
          <w:szCs w:val="24"/>
        </w:rPr>
        <w:t>ремонт дорог местного значения</w:t>
      </w:r>
    </w:p>
    <w:p w:rsidR="001132B5" w:rsidRDefault="000B7F75" w:rsidP="00A27879">
      <w:pPr>
        <w:autoSpaceDE w:val="0"/>
        <w:snapToGrid w:val="0"/>
        <w:spacing w:line="200" w:lineRule="atLeast"/>
        <w:ind w:left="113" w:right="113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3) Раздел Важнейшие целевые индикаторы (показатели программы) изложить в новой редакции:</w:t>
      </w:r>
    </w:p>
    <w:p w:rsidR="000B7F75" w:rsidRDefault="000B7F75" w:rsidP="000B7F75">
      <w:pPr>
        <w:autoSpaceDE w:val="0"/>
        <w:snapToGrid w:val="0"/>
        <w:spacing w:line="200" w:lineRule="atLeast"/>
        <w:ind w:left="113" w:right="113"/>
        <w:rPr>
          <w:rFonts w:eastAsia="Times New Roman" w:cs="Times New Roman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- </w:t>
      </w:r>
      <w:r w:rsidRPr="000B7F75">
        <w:rPr>
          <w:rFonts w:ascii="Times New Roman CYR" w:eastAsia="Times New Roman CYR" w:hAnsi="Times New Roman CYR" w:cs="Times New Roman CYR"/>
          <w:lang w:val="ru-RU"/>
        </w:rPr>
        <w:t>«</w:t>
      </w:r>
      <w:r w:rsidRPr="000B7F75">
        <w:rPr>
          <w:rFonts w:eastAsia="Times New Roman" w:cs="Times New Roman"/>
          <w:lang w:val="ru-RU"/>
        </w:rPr>
        <w:t xml:space="preserve"> увеличение протяженности построенных и отремонтированных дорог </w:t>
      </w:r>
      <w:r w:rsidRPr="000B7F75">
        <w:rPr>
          <w:rFonts w:eastAsia="Times New Roman CYR" w:cs="Times New Roman CYR"/>
          <w:lang w:val="ru-RU"/>
        </w:rPr>
        <w:t>местного значения</w:t>
      </w:r>
      <w:r>
        <w:rPr>
          <w:rFonts w:eastAsia="Times New Roman CYR" w:cs="Times New Roman CYR"/>
          <w:lang w:val="ru-RU"/>
        </w:rPr>
        <w:t>»</w:t>
      </w:r>
      <w:r w:rsidRPr="000B7F75">
        <w:rPr>
          <w:rFonts w:eastAsia="Times New Roman" w:cs="Times New Roman"/>
          <w:lang w:val="ru-RU"/>
        </w:rPr>
        <w:t xml:space="preserve">; </w:t>
      </w:r>
    </w:p>
    <w:p w:rsidR="00C928AF" w:rsidRPr="00C928AF" w:rsidRDefault="00D16E03" w:rsidP="00C928AF">
      <w:pPr>
        <w:autoSpaceDE w:val="0"/>
        <w:snapToGrid w:val="0"/>
        <w:spacing w:line="321" w:lineRule="exact"/>
        <w:ind w:left="9"/>
        <w:rPr>
          <w:rFonts w:eastAsia="Times New Roman CYR" w:cs="Times New Roman CYR"/>
          <w:bCs/>
          <w:kern w:val="2"/>
          <w:lang w:val="ru-RU" w:eastAsia="hi-IN" w:bidi="hi-IN"/>
        </w:rPr>
      </w:pPr>
      <w:r>
        <w:rPr>
          <w:rFonts w:eastAsia="Times New Roman" w:cs="Times New Roman"/>
          <w:lang w:val="ru-RU"/>
        </w:rPr>
        <w:t xml:space="preserve">4) </w:t>
      </w:r>
      <w:r w:rsidR="00C928AF" w:rsidRPr="00C928AF">
        <w:rPr>
          <w:rFonts w:eastAsia="Times New Roman" w:cs="Times New Roman"/>
          <w:lang w:val="ru-RU"/>
        </w:rPr>
        <w:t>Раздел</w:t>
      </w:r>
      <w:r w:rsidR="00C928AF">
        <w:rPr>
          <w:rFonts w:eastAsia="Times New Roman" w:cs="Times New Roman"/>
          <w:lang w:val="ru-RU"/>
        </w:rPr>
        <w:t xml:space="preserve"> Объемы и источники финансирования программных мероприятий изложить в новой редакции:</w:t>
      </w:r>
    </w:p>
    <w:p w:rsidR="00C928AF" w:rsidRPr="00C928AF" w:rsidRDefault="00C928AF" w:rsidP="00C928AF">
      <w:pPr>
        <w:autoSpaceDE w:val="0"/>
        <w:snapToGrid w:val="0"/>
        <w:spacing w:line="200" w:lineRule="atLeast"/>
        <w:ind w:left="113" w:right="113"/>
        <w:rPr>
          <w:rFonts w:eastAsia="Times New Roman" w:cs="Times New Roman"/>
          <w:kern w:val="2"/>
          <w:lang w:val="ru-RU" w:eastAsia="hi-IN" w:bidi="hi-IN"/>
        </w:rPr>
      </w:pPr>
      <w:r w:rsidRPr="00C928AF">
        <w:rPr>
          <w:rFonts w:eastAsia="Times New Roman" w:cs="Times New Roman"/>
          <w:lang w:val="ru-RU"/>
        </w:rPr>
        <w:t xml:space="preserve">-« </w:t>
      </w:r>
      <w:r w:rsidRPr="00C928AF">
        <w:rPr>
          <w:rFonts w:eastAsia="Times New Roman CYR" w:cs="Times New Roman CYR"/>
          <w:lang w:val="ru-RU"/>
        </w:rPr>
        <w:t>реализация Программы осуществляется за счет средств местного бюджета</w:t>
      </w:r>
      <w:r w:rsidRPr="00C928AF">
        <w:rPr>
          <w:rFonts w:eastAsia="Times New Roman" w:cs="Times New Roman"/>
          <w:lang w:val="ru-RU"/>
        </w:rPr>
        <w:t xml:space="preserve">, </w:t>
      </w:r>
      <w:r w:rsidRPr="00C928AF">
        <w:rPr>
          <w:rFonts w:eastAsia="Times New Roman CYR" w:cs="Times New Roman CYR"/>
          <w:lang w:val="ru-RU"/>
        </w:rPr>
        <w:t>в том числе формируемых за счет поступающих в местный бюджет в соответствии с бюджетным законодательством средств областного бюджета.</w:t>
      </w:r>
      <w:r w:rsidRPr="00C928AF">
        <w:rPr>
          <w:rFonts w:eastAsia="Times New Roman" w:cs="Times New Roman"/>
          <w:lang w:val="ru-RU"/>
        </w:rPr>
        <w:t xml:space="preserve"> </w:t>
      </w:r>
    </w:p>
    <w:p w:rsidR="00C928AF" w:rsidRPr="00C928AF" w:rsidRDefault="00C928AF" w:rsidP="00C928AF">
      <w:pPr>
        <w:autoSpaceDE w:val="0"/>
        <w:spacing w:line="200" w:lineRule="atLeast"/>
        <w:ind w:left="113" w:right="113"/>
        <w:rPr>
          <w:rFonts w:eastAsia="Times New Roman CYR" w:cs="Times New Roman CYR"/>
          <w:lang w:val="ru-RU"/>
        </w:rPr>
      </w:pPr>
      <w:r w:rsidRPr="00C928AF">
        <w:rPr>
          <w:rFonts w:eastAsia="Times New Roman CYR" w:cs="Times New Roman CYR"/>
          <w:lang w:val="ru-RU"/>
        </w:rPr>
        <w:t>Объем финансирования</w:t>
      </w:r>
      <w:r w:rsidRPr="00C928AF">
        <w:rPr>
          <w:rFonts w:eastAsia="Times New Roman" w:cs="Times New Roman"/>
          <w:lang w:val="ru-RU"/>
        </w:rPr>
        <w:t xml:space="preserve">, </w:t>
      </w:r>
      <w:r w:rsidRPr="00C928AF">
        <w:rPr>
          <w:rFonts w:eastAsia="Times New Roman CYR" w:cs="Times New Roman CYR"/>
          <w:lang w:val="ru-RU"/>
        </w:rPr>
        <w:t xml:space="preserve">необходимый для реализации </w:t>
      </w:r>
      <w:r w:rsidR="00537668">
        <w:rPr>
          <w:rFonts w:eastAsia="Times New Roman CYR" w:cs="Times New Roman CYR"/>
          <w:lang w:val="ru-RU"/>
        </w:rPr>
        <w:t xml:space="preserve"> </w:t>
      </w:r>
      <w:r w:rsidRPr="00C928AF">
        <w:rPr>
          <w:rFonts w:eastAsia="Times New Roman CYR" w:cs="Times New Roman CYR"/>
          <w:lang w:val="ru-RU"/>
        </w:rPr>
        <w:t>мероприятий Программы</w:t>
      </w:r>
      <w:r w:rsidRPr="00C928AF">
        <w:rPr>
          <w:rFonts w:eastAsia="Times New Roman" w:cs="Times New Roman"/>
          <w:lang w:val="ru-RU"/>
        </w:rPr>
        <w:t>,</w:t>
      </w:r>
      <w:r w:rsidRPr="00C928AF">
        <w:rPr>
          <w:rFonts w:eastAsia="Times New Roman CYR" w:cs="Times New Roman CYR"/>
          <w:lang w:val="ru-RU"/>
        </w:rPr>
        <w:t xml:space="preserve"> составляет местный бюджет   </w:t>
      </w:r>
    </w:p>
    <w:p w:rsidR="0082415D" w:rsidRDefault="00C928AF" w:rsidP="00C928AF">
      <w:pPr>
        <w:pStyle w:val="ConsPlusNonformat"/>
        <w:widowControl/>
        <w:ind w:left="136"/>
        <w:rPr>
          <w:rFonts w:ascii="Times New Roman" w:hAnsi="Times New Roman"/>
          <w:sz w:val="24"/>
          <w:szCs w:val="24"/>
        </w:rPr>
      </w:pPr>
      <w:r w:rsidRPr="00C928AF">
        <w:rPr>
          <w:rFonts w:ascii="Times New Roman" w:hAnsi="Times New Roman"/>
          <w:sz w:val="24"/>
          <w:szCs w:val="24"/>
        </w:rPr>
        <w:t xml:space="preserve">в 2014 году — </w:t>
      </w:r>
      <w:r w:rsidR="00537668">
        <w:rPr>
          <w:rFonts w:ascii="Times New Roman" w:hAnsi="Times New Roman"/>
          <w:sz w:val="24"/>
          <w:szCs w:val="24"/>
        </w:rPr>
        <w:t xml:space="preserve">1183,6 тыс. рублей </w:t>
      </w:r>
      <w:r w:rsidR="009E7E85">
        <w:rPr>
          <w:rFonts w:ascii="Times New Roman" w:hAnsi="Times New Roman"/>
          <w:sz w:val="24"/>
          <w:szCs w:val="24"/>
        </w:rPr>
        <w:t xml:space="preserve"> </w:t>
      </w:r>
      <w:r w:rsidR="00537668">
        <w:rPr>
          <w:rFonts w:ascii="Times New Roman" w:hAnsi="Times New Roman"/>
          <w:sz w:val="24"/>
          <w:szCs w:val="24"/>
        </w:rPr>
        <w:t>из них:</w:t>
      </w:r>
      <w:r w:rsidR="00537668" w:rsidRPr="00537668">
        <w:rPr>
          <w:rFonts w:ascii="Times New Roman" w:hAnsi="Times New Roman"/>
          <w:sz w:val="24"/>
          <w:szCs w:val="24"/>
        </w:rPr>
        <w:t xml:space="preserve"> </w:t>
      </w:r>
      <w:r w:rsidR="00537668">
        <w:rPr>
          <w:rFonts w:ascii="Times New Roman" w:hAnsi="Times New Roman"/>
          <w:sz w:val="24"/>
          <w:szCs w:val="24"/>
        </w:rPr>
        <w:t xml:space="preserve"> </w:t>
      </w:r>
    </w:p>
    <w:p w:rsidR="0082415D" w:rsidRDefault="0082415D" w:rsidP="00C928AF">
      <w:pPr>
        <w:pStyle w:val="ConsPlusNonformat"/>
        <w:widowControl/>
        <w:ind w:left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-проектно-сметн</w:t>
      </w:r>
      <w:r w:rsidR="009E7E85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документаци</w:t>
      </w:r>
      <w:r w:rsidR="009E7E85">
        <w:rPr>
          <w:rFonts w:ascii="Times New Roman" w:hAnsi="Times New Roman"/>
          <w:sz w:val="24"/>
          <w:szCs w:val="24"/>
        </w:rPr>
        <w:t>я</w:t>
      </w:r>
      <w:r w:rsidR="007F3432">
        <w:rPr>
          <w:rFonts w:ascii="Times New Roman" w:hAnsi="Times New Roman"/>
          <w:sz w:val="24"/>
          <w:szCs w:val="24"/>
        </w:rPr>
        <w:t xml:space="preserve"> на строительство автомобильной дороги местного значения в д. Авдеева Октябрьского района Курской области</w:t>
      </w:r>
      <w:r w:rsidR="009E7E85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293,9 тыс.руб.,</w:t>
      </w:r>
      <w:r w:rsidR="00537668">
        <w:rPr>
          <w:rFonts w:ascii="Times New Roman" w:hAnsi="Times New Roman"/>
          <w:sz w:val="24"/>
          <w:szCs w:val="24"/>
        </w:rPr>
        <w:t xml:space="preserve"> </w:t>
      </w:r>
    </w:p>
    <w:p w:rsidR="0082415D" w:rsidRDefault="0082415D" w:rsidP="00C928AF">
      <w:pPr>
        <w:pStyle w:val="ConsPlusNonformat"/>
        <w:widowControl/>
        <w:ind w:left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37668">
        <w:rPr>
          <w:rFonts w:ascii="Times New Roman" w:hAnsi="Times New Roman"/>
          <w:sz w:val="24"/>
          <w:szCs w:val="24"/>
        </w:rPr>
        <w:t xml:space="preserve">строительство автомобильной дороги местного значения в д.Авдеева Октябрьского района Курской области  </w:t>
      </w:r>
      <w:r w:rsidR="009E7E85">
        <w:rPr>
          <w:rFonts w:ascii="Times New Roman" w:hAnsi="Times New Roman"/>
          <w:sz w:val="24"/>
          <w:szCs w:val="24"/>
        </w:rPr>
        <w:t xml:space="preserve">- </w:t>
      </w:r>
      <w:r w:rsidR="00537668">
        <w:rPr>
          <w:rFonts w:ascii="Times New Roman" w:hAnsi="Times New Roman"/>
          <w:sz w:val="24"/>
          <w:szCs w:val="24"/>
        </w:rPr>
        <w:t xml:space="preserve"> 774,7 тыс.рублей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82415D" w:rsidRPr="00C928AF" w:rsidRDefault="0082415D" w:rsidP="00C928AF">
      <w:pPr>
        <w:pStyle w:val="ConsPlusNonformat"/>
        <w:widowControl/>
        <w:ind w:left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-ремонт дорог  </w:t>
      </w:r>
      <w:r w:rsidR="009E7E8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115,0 тыс.</w:t>
      </w:r>
      <w:r w:rsidR="009E7E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</w:t>
      </w:r>
      <w:r w:rsidR="009E7E85">
        <w:rPr>
          <w:rFonts w:ascii="Times New Roman" w:hAnsi="Times New Roman"/>
          <w:sz w:val="24"/>
          <w:szCs w:val="24"/>
        </w:rPr>
        <w:t>лей</w:t>
      </w:r>
    </w:p>
    <w:p w:rsidR="00C928AF" w:rsidRPr="00C928AF" w:rsidRDefault="00C928AF" w:rsidP="00C928AF">
      <w:pPr>
        <w:pStyle w:val="ConsPlusNonformat"/>
        <w:widowControl/>
        <w:ind w:left="136"/>
        <w:rPr>
          <w:rFonts w:ascii="Times New Roman" w:hAnsi="Times New Roman"/>
          <w:sz w:val="24"/>
          <w:szCs w:val="24"/>
        </w:rPr>
      </w:pPr>
      <w:r w:rsidRPr="00C928AF">
        <w:rPr>
          <w:rFonts w:ascii="Times New Roman" w:hAnsi="Times New Roman"/>
          <w:sz w:val="24"/>
          <w:szCs w:val="24"/>
        </w:rPr>
        <w:t xml:space="preserve">в 2015 году — </w:t>
      </w:r>
      <w:r w:rsidR="00350B7C">
        <w:rPr>
          <w:rFonts w:ascii="Times New Roman" w:hAnsi="Times New Roman"/>
          <w:sz w:val="24"/>
          <w:szCs w:val="24"/>
        </w:rPr>
        <w:t>682,0</w:t>
      </w:r>
      <w:r w:rsidRPr="00C928AF">
        <w:rPr>
          <w:rFonts w:ascii="Times New Roman" w:hAnsi="Times New Roman"/>
          <w:sz w:val="24"/>
          <w:szCs w:val="24"/>
        </w:rPr>
        <w:t xml:space="preserve"> тыс. рублей (прогноз);</w:t>
      </w:r>
    </w:p>
    <w:p w:rsidR="00C928AF" w:rsidRDefault="00C928AF" w:rsidP="00C928AF">
      <w:pPr>
        <w:pStyle w:val="ConsPlusNonformat"/>
        <w:widowControl/>
        <w:ind w:left="136"/>
        <w:rPr>
          <w:rFonts w:ascii="Times New Roman" w:hAnsi="Times New Roman"/>
          <w:sz w:val="24"/>
          <w:szCs w:val="24"/>
        </w:rPr>
      </w:pPr>
      <w:r w:rsidRPr="00C928AF">
        <w:rPr>
          <w:rFonts w:ascii="Times New Roman" w:hAnsi="Times New Roman"/>
          <w:sz w:val="24"/>
          <w:szCs w:val="24"/>
        </w:rPr>
        <w:t>в 2016 году -</w:t>
      </w:r>
      <w:r>
        <w:rPr>
          <w:rFonts w:ascii="Times New Roman" w:hAnsi="Times New Roman"/>
          <w:sz w:val="24"/>
          <w:szCs w:val="24"/>
        </w:rPr>
        <w:t xml:space="preserve">   </w:t>
      </w:r>
      <w:r w:rsidR="00350B7C">
        <w:rPr>
          <w:rFonts w:ascii="Times New Roman" w:hAnsi="Times New Roman"/>
          <w:sz w:val="24"/>
          <w:szCs w:val="24"/>
        </w:rPr>
        <w:t>786,7</w:t>
      </w:r>
      <w:r w:rsidRPr="00C928AF">
        <w:rPr>
          <w:rFonts w:ascii="Times New Roman" w:hAnsi="Times New Roman"/>
          <w:sz w:val="24"/>
          <w:szCs w:val="24"/>
        </w:rPr>
        <w:t xml:space="preserve"> тыс. рублей (прогноз)</w:t>
      </w:r>
      <w:r w:rsidR="00E706C1">
        <w:rPr>
          <w:rFonts w:ascii="Times New Roman" w:hAnsi="Times New Roman"/>
          <w:sz w:val="24"/>
          <w:szCs w:val="24"/>
        </w:rPr>
        <w:t>»;</w:t>
      </w:r>
    </w:p>
    <w:p w:rsidR="009B4948" w:rsidRDefault="009B4948" w:rsidP="009B4948">
      <w:pPr>
        <w:autoSpaceDE w:val="0"/>
        <w:rPr>
          <w:bCs/>
          <w:lang w:val="ru-RU"/>
        </w:rPr>
      </w:pPr>
      <w:r>
        <w:rPr>
          <w:lang w:val="ru-RU"/>
        </w:rPr>
        <w:t xml:space="preserve">  </w:t>
      </w:r>
      <w:r w:rsidRPr="009B4948">
        <w:rPr>
          <w:lang w:val="ru-RU"/>
        </w:rPr>
        <w:t>3.</w:t>
      </w:r>
      <w:r>
        <w:rPr>
          <w:lang w:val="ru-RU"/>
        </w:rPr>
        <w:t xml:space="preserve">В </w:t>
      </w:r>
      <w:r w:rsidRPr="009B4948">
        <w:rPr>
          <w:lang w:val="ru-RU"/>
        </w:rPr>
        <w:t xml:space="preserve"> </w:t>
      </w:r>
      <w:r>
        <w:rPr>
          <w:lang w:val="ru-RU"/>
        </w:rPr>
        <w:t>р</w:t>
      </w:r>
      <w:r w:rsidRPr="00C637F4">
        <w:rPr>
          <w:lang w:val="ru-RU"/>
        </w:rPr>
        <w:t>аздел</w:t>
      </w:r>
      <w:r>
        <w:rPr>
          <w:lang w:val="ru-RU"/>
        </w:rPr>
        <w:t>е Программы</w:t>
      </w:r>
      <w:r w:rsidRPr="00C637F4">
        <w:rPr>
          <w:lang w:val="ru-RU"/>
        </w:rPr>
        <w:t xml:space="preserve">  </w:t>
      </w:r>
      <w:r w:rsidRPr="00C637F4">
        <w:rPr>
          <w:bCs/>
          <w:lang w:val="ru-RU"/>
        </w:rPr>
        <w:t>Цели и задачи Программы,</w:t>
      </w:r>
      <w:r>
        <w:rPr>
          <w:bCs/>
          <w:lang w:val="ru-RU"/>
        </w:rPr>
        <w:t xml:space="preserve"> </w:t>
      </w:r>
      <w:r w:rsidRPr="00C637F4">
        <w:rPr>
          <w:bCs/>
          <w:lang w:val="ru-RU"/>
        </w:rPr>
        <w:t>сроки и этапы реализации Программы</w:t>
      </w:r>
      <w:r>
        <w:rPr>
          <w:bCs/>
          <w:lang w:val="ru-RU"/>
        </w:rPr>
        <w:t xml:space="preserve"> части 2 и 3 изложить в новой редакции:</w:t>
      </w:r>
    </w:p>
    <w:p w:rsidR="009B4948" w:rsidRPr="00AD5578" w:rsidRDefault="009B4948" w:rsidP="009B4948">
      <w:pPr>
        <w:autoSpaceDE w:val="0"/>
        <w:spacing w:after="113"/>
        <w:ind w:firstLine="142"/>
        <w:rPr>
          <w:lang w:val="ru-RU"/>
        </w:rPr>
      </w:pPr>
      <w:r w:rsidRPr="00AD5578">
        <w:rPr>
          <w:bCs/>
          <w:lang w:val="ru-RU"/>
        </w:rPr>
        <w:t>- «</w:t>
      </w:r>
      <w:r w:rsidRPr="00AD5578">
        <w:rPr>
          <w:lang w:val="ru-RU"/>
        </w:rPr>
        <w:t>Решение этой задачи осуществляется путем привлечения из областного бюджета субсидий бюджету сельсовета  на</w:t>
      </w:r>
      <w:r>
        <w:rPr>
          <w:lang w:val="ru-RU"/>
        </w:rPr>
        <w:t xml:space="preserve"> строительство и</w:t>
      </w:r>
      <w:r w:rsidRPr="00AD5578">
        <w:rPr>
          <w:lang w:val="ru-RU"/>
        </w:rPr>
        <w:t xml:space="preserve"> ремонт дорог местного значения, что должно обеспечить проведение указанных работ в установленные сроки и поддержание </w:t>
      </w:r>
      <w:r w:rsidRPr="00AD5578">
        <w:rPr>
          <w:lang w:val="ru-RU"/>
        </w:rPr>
        <w:lastRenderedPageBreak/>
        <w:t>транспортно-эксплуатационного состояния автомобильных дорог в соответствии с действующими нормативными требованиями.</w:t>
      </w:r>
    </w:p>
    <w:p w:rsidR="009B4948" w:rsidRDefault="009B4948" w:rsidP="009B4948">
      <w:pPr>
        <w:autoSpaceDE w:val="0"/>
        <w:spacing w:after="113"/>
        <w:ind w:right="-375" w:firstLine="540"/>
        <w:rPr>
          <w:lang w:val="ru-RU"/>
        </w:rPr>
      </w:pPr>
      <w:r w:rsidRPr="00AD5578">
        <w:rPr>
          <w:lang w:val="ru-RU"/>
        </w:rPr>
        <w:t>Работы по</w:t>
      </w:r>
      <w:r>
        <w:rPr>
          <w:lang w:val="ru-RU"/>
        </w:rPr>
        <w:t xml:space="preserve"> строительству и </w:t>
      </w:r>
      <w:r w:rsidRPr="00AD5578">
        <w:rPr>
          <w:lang w:val="ru-RU"/>
        </w:rPr>
        <w:t>ремонту дорог включают в себя комплекс работ по восстановлению транспортно-эксплуатационных характеристик дорог местного значения, в том числе и по конструктивным элементам дороги без изменения ее технической категории</w:t>
      </w:r>
      <w:r>
        <w:rPr>
          <w:lang w:val="ru-RU"/>
        </w:rPr>
        <w:t>»;</w:t>
      </w:r>
    </w:p>
    <w:p w:rsidR="004613E8" w:rsidRPr="004613E8" w:rsidRDefault="00904642" w:rsidP="004613E8">
      <w:pPr>
        <w:autoSpaceDE w:val="0"/>
        <w:rPr>
          <w:bCs/>
          <w:lang w:val="ru-RU"/>
        </w:rPr>
      </w:pPr>
      <w:r>
        <w:rPr>
          <w:lang w:val="ru-RU"/>
        </w:rPr>
        <w:t>4.</w:t>
      </w:r>
      <w:r w:rsidR="004613E8">
        <w:rPr>
          <w:lang w:val="ru-RU"/>
        </w:rPr>
        <w:t xml:space="preserve"> В разделе</w:t>
      </w:r>
      <w:r w:rsidR="004613E8" w:rsidRPr="004613E8">
        <w:rPr>
          <w:bCs/>
          <w:lang w:val="ru-RU"/>
        </w:rPr>
        <w:t xml:space="preserve"> Целевые индикаторы и показатели, характеризующие</w:t>
      </w:r>
      <w:r w:rsidR="004613E8">
        <w:rPr>
          <w:bCs/>
          <w:lang w:val="ru-RU"/>
        </w:rPr>
        <w:t xml:space="preserve"> </w:t>
      </w:r>
      <w:r w:rsidR="004613E8" w:rsidRPr="004613E8">
        <w:rPr>
          <w:bCs/>
          <w:lang w:val="ru-RU"/>
        </w:rPr>
        <w:t>ежегодный ход и итоги реализации Программы</w:t>
      </w:r>
      <w:r w:rsidR="004613E8">
        <w:rPr>
          <w:bCs/>
          <w:lang w:val="ru-RU"/>
        </w:rPr>
        <w:t xml:space="preserve"> в таблицу №1 дополнить строкой следующего содержания: </w:t>
      </w:r>
    </w:p>
    <w:p w:rsidR="004613E8" w:rsidRPr="004613E8" w:rsidRDefault="00731587" w:rsidP="004613E8">
      <w:pPr>
        <w:autoSpaceDE w:val="0"/>
        <w:spacing w:after="113"/>
        <w:jc w:val="center"/>
        <w:rPr>
          <w:lang w:val="ru-RU"/>
        </w:rPr>
      </w:pPr>
      <w:r>
        <w:rPr>
          <w:bCs/>
          <w:lang w:val="ru-RU"/>
        </w:rPr>
        <w:t xml:space="preserve">                                                                                                                                            таблица №1</w:t>
      </w:r>
    </w:p>
    <w:tbl>
      <w:tblPr>
        <w:tblW w:w="15033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24"/>
        <w:gridCol w:w="885"/>
        <w:gridCol w:w="930"/>
        <w:gridCol w:w="750"/>
        <w:gridCol w:w="870"/>
        <w:gridCol w:w="810"/>
        <w:gridCol w:w="3855"/>
        <w:gridCol w:w="3409"/>
      </w:tblGrid>
      <w:tr w:rsidR="00E97C67" w:rsidTr="00731587">
        <w:trPr>
          <w:cantSplit/>
          <w:trHeight w:val="360"/>
        </w:trPr>
        <w:tc>
          <w:tcPr>
            <w:tcW w:w="3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E97C67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индикатора (показателя)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E97C67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</w:t>
            </w:r>
            <w:proofErr w:type="spellEnd"/>
          </w:p>
        </w:tc>
        <w:tc>
          <w:tcPr>
            <w:tcW w:w="10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67" w:rsidRDefault="00731587" w:rsidP="00731587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E97C6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целевых индикаторов       </w:t>
            </w:r>
            <w:r w:rsidR="00E97C6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E97C67">
              <w:rPr>
                <w:rFonts w:ascii="Times New Roman" w:hAnsi="Times New Roman" w:cs="Times New Roman"/>
                <w:sz w:val="24"/>
                <w:szCs w:val="24"/>
              </w:rPr>
              <w:t xml:space="preserve">(показателей)              </w:t>
            </w:r>
          </w:p>
        </w:tc>
      </w:tr>
      <w:tr w:rsidR="00E97C67" w:rsidTr="00B873D3">
        <w:trPr>
          <w:gridAfter w:val="1"/>
          <w:wAfter w:w="3409" w:type="dxa"/>
          <w:cantSplit/>
          <w:trHeight w:val="665"/>
        </w:trPr>
        <w:tc>
          <w:tcPr>
            <w:tcW w:w="3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97C67" w:rsidRDefault="00E97C67" w:rsidP="00E97C67">
            <w:pPr>
              <w:widowControl/>
              <w:suppressAutoHyphens w:val="0"/>
              <w:rPr>
                <w:rFonts w:eastAsia="Arial" w:cs="Times New Roman"/>
                <w:kern w:val="2"/>
                <w:lang w:eastAsia="ar-SA" w:bidi="ar-SA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97C67" w:rsidRDefault="00E97C67" w:rsidP="00E97C67">
            <w:pPr>
              <w:widowControl/>
              <w:suppressAutoHyphens w:val="0"/>
              <w:rPr>
                <w:rFonts w:eastAsia="Arial" w:cs="Times New Roman"/>
                <w:kern w:val="2"/>
                <w:lang w:eastAsia="ar-SA" w:bidi="ar-SA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E97C67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E97C67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E97C67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E97C67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7C67" w:rsidRDefault="00E97C67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C67" w:rsidRPr="00537668" w:rsidTr="00B873D3">
        <w:trPr>
          <w:gridAfter w:val="1"/>
          <w:wAfter w:w="3409" w:type="dxa"/>
          <w:cantSplit/>
          <w:trHeight w:val="600"/>
        </w:trPr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E97C67" w:rsidP="0053766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протяженности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построенных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    </w:t>
            </w:r>
            <w:r w:rsidR="00537668">
              <w:rPr>
                <w:rFonts w:ascii="Times New Roman" w:hAnsi="Times New Roman" w:cs="Times New Roman"/>
                <w:sz w:val="24"/>
                <w:szCs w:val="24"/>
              </w:rPr>
              <w:t>(автомобильная дорога местного значения в д.Авдеева Октябрьского района Курской области)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E97C67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км   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AB70BA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AB70BA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AB70BA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7C67" w:rsidRDefault="00AB70BA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7C67" w:rsidRDefault="00E97C67" w:rsidP="00E97C6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C67" w:rsidTr="00B87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409" w:type="dxa"/>
          <w:trHeight w:val="720"/>
        </w:trPr>
        <w:tc>
          <w:tcPr>
            <w:tcW w:w="3524" w:type="dxa"/>
          </w:tcPr>
          <w:p w:rsidR="00E97C67" w:rsidRDefault="00E97C67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протяженности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отремонтированных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      </w:t>
            </w:r>
          </w:p>
        </w:tc>
        <w:tc>
          <w:tcPr>
            <w:tcW w:w="885" w:type="dxa"/>
          </w:tcPr>
          <w:p w:rsidR="00E97C67" w:rsidRDefault="00E97C67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км   </w:t>
            </w:r>
          </w:p>
        </w:tc>
        <w:tc>
          <w:tcPr>
            <w:tcW w:w="930" w:type="dxa"/>
          </w:tcPr>
          <w:p w:rsidR="00E97C67" w:rsidRDefault="00E97C67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км</w:t>
            </w:r>
          </w:p>
        </w:tc>
        <w:tc>
          <w:tcPr>
            <w:tcW w:w="750" w:type="dxa"/>
          </w:tcPr>
          <w:p w:rsidR="00E97C67" w:rsidRDefault="00E97C67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E97C67" w:rsidRDefault="00E97C67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E97C67" w:rsidRDefault="00E97C67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5" w:type="dxa"/>
          </w:tcPr>
          <w:p w:rsidR="00E97C67" w:rsidRDefault="00E97C67">
            <w:pPr>
              <w:widowControl/>
              <w:suppressAutoHyphens w:val="0"/>
              <w:rPr>
                <w:lang w:val="ru-RU"/>
              </w:rPr>
            </w:pPr>
          </w:p>
          <w:p w:rsidR="00E97C67" w:rsidRDefault="00E97C67" w:rsidP="00E97C67">
            <w:pPr>
              <w:autoSpaceDE w:val="0"/>
              <w:spacing w:after="113"/>
              <w:jc w:val="center"/>
              <w:rPr>
                <w:lang w:val="ru-RU"/>
              </w:rPr>
            </w:pPr>
          </w:p>
        </w:tc>
      </w:tr>
    </w:tbl>
    <w:p w:rsidR="009B4948" w:rsidRDefault="009B4948" w:rsidP="00C928AF">
      <w:pPr>
        <w:pStyle w:val="ConsPlusNonformat"/>
        <w:widowControl/>
        <w:ind w:left="136"/>
        <w:rPr>
          <w:rFonts w:ascii="Times New Roman" w:hAnsi="Times New Roman"/>
          <w:sz w:val="24"/>
          <w:szCs w:val="24"/>
        </w:rPr>
      </w:pPr>
    </w:p>
    <w:p w:rsidR="00706400" w:rsidRPr="000E6378" w:rsidRDefault="00706400" w:rsidP="00C928AF">
      <w:pPr>
        <w:pStyle w:val="ConsPlusNonformat"/>
        <w:widowControl/>
        <w:ind w:left="136"/>
        <w:rPr>
          <w:rFonts w:ascii="Times New Roman" w:hAnsi="Times New Roman" w:cs="Times New Roman"/>
          <w:bCs/>
          <w:sz w:val="24"/>
          <w:szCs w:val="24"/>
        </w:rPr>
      </w:pPr>
      <w:r w:rsidRPr="000E6378">
        <w:rPr>
          <w:rFonts w:ascii="Times New Roman" w:hAnsi="Times New Roman"/>
          <w:sz w:val="24"/>
          <w:szCs w:val="24"/>
        </w:rPr>
        <w:t xml:space="preserve">5. В разделе </w:t>
      </w:r>
      <w:r w:rsidRPr="000E6378">
        <w:rPr>
          <w:rFonts w:ascii="Times New Roman" w:hAnsi="Times New Roman" w:cs="Times New Roman"/>
          <w:bCs/>
          <w:sz w:val="24"/>
          <w:szCs w:val="24"/>
        </w:rPr>
        <w:t>Перечень программных мероприятий</w:t>
      </w:r>
      <w:r w:rsidR="000F68A8" w:rsidRPr="000E6378">
        <w:rPr>
          <w:rFonts w:ascii="Times New Roman" w:hAnsi="Times New Roman" w:cs="Times New Roman"/>
          <w:bCs/>
          <w:sz w:val="24"/>
          <w:szCs w:val="24"/>
        </w:rPr>
        <w:t xml:space="preserve"> таблицу изложить в новой редакции:</w:t>
      </w:r>
    </w:p>
    <w:p w:rsidR="000F68A8" w:rsidRDefault="000F68A8" w:rsidP="00C928AF">
      <w:pPr>
        <w:pStyle w:val="ConsPlusNonformat"/>
        <w:widowControl/>
        <w:ind w:left="136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354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3544"/>
        <w:gridCol w:w="1842"/>
        <w:gridCol w:w="1418"/>
        <w:gridCol w:w="1417"/>
        <w:gridCol w:w="2869"/>
        <w:gridCol w:w="1696"/>
      </w:tblGrid>
      <w:tr w:rsidR="000F68A8" w:rsidRPr="00537668" w:rsidTr="008C2792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 xml:space="preserve">№  </w:t>
            </w:r>
            <w:r w:rsidRPr="000F68A8">
              <w:rPr>
                <w:rFonts w:ascii="Times New Roman" w:hAnsi="Times New Roman" w:cs="Times New Roman"/>
              </w:rPr>
              <w:br/>
            </w:r>
            <w:proofErr w:type="spellStart"/>
            <w:r w:rsidRPr="000F68A8">
              <w:rPr>
                <w:rFonts w:ascii="Times New Roman" w:hAnsi="Times New Roman" w:cs="Times New Roman"/>
              </w:rPr>
              <w:t>п</w:t>
            </w:r>
            <w:proofErr w:type="spellEnd"/>
            <w:r w:rsidRPr="000F68A8">
              <w:rPr>
                <w:rFonts w:ascii="Times New Roman" w:hAnsi="Times New Roman" w:cs="Times New Roman"/>
              </w:rPr>
              <w:t>/</w:t>
            </w:r>
            <w:proofErr w:type="spellStart"/>
            <w:r w:rsidRPr="000F68A8">
              <w:rPr>
                <w:rFonts w:ascii="Times New Roman" w:hAnsi="Times New Roman" w:cs="Times New Roman"/>
              </w:rPr>
              <w:t>п</w:t>
            </w:r>
            <w:proofErr w:type="spellEnd"/>
            <w:r w:rsidRPr="000F68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 xml:space="preserve">Наименование    </w:t>
            </w:r>
            <w:r w:rsidRPr="000F68A8">
              <w:rPr>
                <w:rFonts w:ascii="Times New Roman" w:hAnsi="Times New Roman" w:cs="Times New Roman"/>
              </w:rPr>
              <w:br/>
              <w:t xml:space="preserve">мероприятия     </w:t>
            </w:r>
            <w:r w:rsidRPr="000F68A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AB77C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 xml:space="preserve">Объемы финансирования по годам,    </w:t>
            </w:r>
            <w:r w:rsidRPr="000F68A8">
              <w:rPr>
                <w:rFonts w:ascii="Times New Roman" w:hAnsi="Times New Roman" w:cs="Times New Roman"/>
              </w:rPr>
              <w:br/>
              <w:t xml:space="preserve">тыс. рублей                         </w:t>
            </w:r>
          </w:p>
        </w:tc>
      </w:tr>
      <w:tr w:rsidR="000F68A8" w:rsidRPr="00537668" w:rsidTr="008C2792">
        <w:trPr>
          <w:gridAfter w:val="1"/>
          <w:wAfter w:w="1696" w:type="dxa"/>
          <w:cantSplit/>
          <w:trHeight w:val="144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68A8" w:rsidRPr="000F68A8" w:rsidRDefault="000F68A8" w:rsidP="00D73BD4">
            <w:pPr>
              <w:widowControl/>
              <w:suppressAutoHyphens w:val="0"/>
              <w:rPr>
                <w:rFonts w:eastAsia="Arial" w:cs="Times New Roman"/>
                <w:kern w:val="2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68A8" w:rsidRPr="000F68A8" w:rsidRDefault="000F68A8" w:rsidP="00D73BD4">
            <w:pPr>
              <w:widowControl/>
              <w:suppressAutoHyphens w:val="0"/>
              <w:rPr>
                <w:rFonts w:eastAsia="Arial" w:cs="Times New Roman"/>
                <w:kern w:val="2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 xml:space="preserve">Всего  </w:t>
            </w:r>
            <w:r w:rsidRPr="000F68A8">
              <w:rPr>
                <w:rFonts w:ascii="Times New Roman" w:hAnsi="Times New Roman" w:cs="Times New Roman"/>
              </w:rPr>
              <w:br/>
              <w:t xml:space="preserve">(в том числе  </w:t>
            </w:r>
            <w:r w:rsidRPr="000F68A8">
              <w:rPr>
                <w:rFonts w:ascii="Times New Roman" w:hAnsi="Times New Roman" w:cs="Times New Roman"/>
              </w:rPr>
              <w:br/>
              <w:t>поступающих в местный  бюджет</w:t>
            </w:r>
            <w:r w:rsidRPr="000F68A8">
              <w:rPr>
                <w:rFonts w:ascii="Times New Roman" w:hAnsi="Times New Roman" w:cs="Times New Roman"/>
              </w:rPr>
              <w:br/>
              <w:t>средств областного</w:t>
            </w:r>
            <w:r w:rsidRPr="000F68A8">
              <w:rPr>
                <w:rFonts w:ascii="Times New Roman" w:hAnsi="Times New Roman" w:cs="Times New Roman"/>
              </w:rPr>
              <w:br/>
              <w:t xml:space="preserve">бюджета)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 xml:space="preserve">2014   </w:t>
            </w:r>
            <w:r w:rsidRPr="000F68A8">
              <w:rPr>
                <w:rFonts w:ascii="Times New Roman" w:hAnsi="Times New Roman" w:cs="Times New Roman"/>
              </w:rPr>
              <w:br/>
              <w:t xml:space="preserve">(в том числе  </w:t>
            </w:r>
            <w:r w:rsidRPr="000F68A8">
              <w:rPr>
                <w:rFonts w:ascii="Times New Roman" w:hAnsi="Times New Roman" w:cs="Times New Roman"/>
              </w:rPr>
              <w:br/>
              <w:t>поступающих в местный  бюджет</w:t>
            </w:r>
            <w:r w:rsidRPr="000F68A8">
              <w:rPr>
                <w:rFonts w:ascii="Times New Roman" w:hAnsi="Times New Roman" w:cs="Times New Roman"/>
              </w:rPr>
              <w:br/>
              <w:t>средств областного</w:t>
            </w:r>
            <w:r w:rsidRPr="000F68A8">
              <w:rPr>
                <w:rFonts w:ascii="Times New Roman" w:hAnsi="Times New Roman" w:cs="Times New Roman"/>
              </w:rPr>
              <w:br/>
              <w:t xml:space="preserve">бюджета)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 xml:space="preserve">2015   </w:t>
            </w:r>
            <w:r w:rsidRPr="000F68A8">
              <w:rPr>
                <w:rFonts w:ascii="Times New Roman" w:hAnsi="Times New Roman" w:cs="Times New Roman"/>
              </w:rPr>
              <w:br/>
              <w:t xml:space="preserve"> (в том числе  </w:t>
            </w:r>
            <w:r w:rsidRPr="000F68A8">
              <w:rPr>
                <w:rFonts w:ascii="Times New Roman" w:hAnsi="Times New Roman" w:cs="Times New Roman"/>
              </w:rPr>
              <w:br/>
              <w:t>поступающих в местный  бюджет</w:t>
            </w:r>
            <w:r w:rsidRPr="000F68A8">
              <w:rPr>
                <w:rFonts w:ascii="Times New Roman" w:hAnsi="Times New Roman" w:cs="Times New Roman"/>
              </w:rPr>
              <w:br/>
              <w:t>средств областного</w:t>
            </w:r>
            <w:r w:rsidRPr="000F68A8">
              <w:rPr>
                <w:rFonts w:ascii="Times New Roman" w:hAnsi="Times New Roman" w:cs="Times New Roman"/>
              </w:rPr>
              <w:br/>
              <w:t xml:space="preserve">бюджета)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2792" w:rsidRDefault="000F68A8" w:rsidP="008C279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8C2792">
              <w:rPr>
                <w:rFonts w:ascii="Times New Roman" w:hAnsi="Times New Roman" w:cs="Times New Roman"/>
              </w:rPr>
              <w:t xml:space="preserve">2016   </w:t>
            </w:r>
            <w:r w:rsidRPr="008C2792">
              <w:rPr>
                <w:rFonts w:ascii="Times New Roman" w:hAnsi="Times New Roman" w:cs="Times New Roman"/>
              </w:rPr>
              <w:br/>
              <w:t xml:space="preserve"> (в том числе  </w:t>
            </w:r>
            <w:r w:rsidRPr="008C2792">
              <w:rPr>
                <w:rFonts w:ascii="Times New Roman" w:hAnsi="Times New Roman" w:cs="Times New Roman"/>
              </w:rPr>
              <w:br/>
              <w:t xml:space="preserve">поступающих </w:t>
            </w:r>
          </w:p>
          <w:p w:rsidR="000F68A8" w:rsidRPr="008C2792" w:rsidRDefault="000F68A8" w:rsidP="008C279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8C2792">
              <w:rPr>
                <w:rFonts w:ascii="Times New Roman" w:hAnsi="Times New Roman" w:cs="Times New Roman"/>
              </w:rPr>
              <w:t>в местный  бюджет</w:t>
            </w:r>
            <w:r w:rsidRPr="008C2792">
              <w:rPr>
                <w:rFonts w:ascii="Times New Roman" w:hAnsi="Times New Roman" w:cs="Times New Roman"/>
              </w:rPr>
              <w:br/>
              <w:t>средств областного</w:t>
            </w:r>
            <w:r w:rsidRPr="008C2792">
              <w:rPr>
                <w:rFonts w:ascii="Times New Roman" w:hAnsi="Times New Roman" w:cs="Times New Roman"/>
              </w:rPr>
              <w:br/>
              <w:t>бюджета</w:t>
            </w:r>
          </w:p>
        </w:tc>
      </w:tr>
      <w:tr w:rsidR="000F68A8" w:rsidTr="008C2792">
        <w:trPr>
          <w:gridAfter w:val="1"/>
          <w:wAfter w:w="1696" w:type="dxa"/>
          <w:cantSplit/>
          <w:trHeight w:val="10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D73BD4">
            <w:pPr>
              <w:widowControl/>
              <w:autoSpaceDE w:val="0"/>
              <w:snapToGrid w:val="0"/>
              <w:ind w:left="-2" w:right="-2" w:hanging="55"/>
              <w:jc w:val="center"/>
              <w:rPr>
                <w:rFonts w:cs="Times New Roman"/>
                <w:kern w:val="2"/>
                <w:sz w:val="20"/>
                <w:szCs w:val="20"/>
                <w:lang w:val="ru-RU" w:eastAsia="hi-IN" w:bidi="hi-IN"/>
              </w:rPr>
            </w:pPr>
            <w:r w:rsidRPr="000F68A8">
              <w:rPr>
                <w:rFonts w:cs="Times New Roman"/>
                <w:sz w:val="20"/>
                <w:szCs w:val="20"/>
                <w:lang w:val="ru-RU"/>
              </w:rPr>
              <w:t xml:space="preserve">Оплата муниципальных контрактов на поставку товаров, выполнение работ, оказание услуг для муниципальных нужд в целях реализации полномочий Большедолженковского сельсовета  по </w:t>
            </w:r>
            <w:r w:rsidR="00B873D3">
              <w:rPr>
                <w:rFonts w:cs="Times New Roman"/>
                <w:sz w:val="20"/>
                <w:szCs w:val="20"/>
                <w:lang w:val="ru-RU"/>
              </w:rPr>
              <w:t xml:space="preserve">строительству и </w:t>
            </w:r>
            <w:r w:rsidRPr="000F68A8">
              <w:rPr>
                <w:rFonts w:cs="Times New Roman"/>
                <w:sz w:val="20"/>
                <w:szCs w:val="20"/>
                <w:lang w:val="ru-RU"/>
              </w:rPr>
              <w:t>ремонту дорог местного значения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53766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AB77C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8C2792" w:rsidRDefault="000F68A8" w:rsidP="001F099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8C2792">
              <w:rPr>
                <w:rFonts w:ascii="Times New Roman" w:hAnsi="Times New Roman" w:cs="Times New Roman"/>
              </w:rPr>
              <w:t>786,7</w:t>
            </w:r>
          </w:p>
        </w:tc>
      </w:tr>
      <w:tr w:rsidR="000F68A8" w:rsidTr="008C2792">
        <w:trPr>
          <w:gridAfter w:val="1"/>
          <w:wAfter w:w="1696" w:type="dxa"/>
          <w:cantSplit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 xml:space="preserve">ИТОГО         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53766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0F68A8" w:rsidRPr="000F68A8" w:rsidRDefault="000F68A8" w:rsidP="008C2792">
            <w:pPr>
              <w:pStyle w:val="ConsPlusCell"/>
              <w:widowControl/>
              <w:snapToGrid w:val="0"/>
              <w:ind w:right="497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28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0F68A8" w:rsidRPr="008C2792" w:rsidRDefault="000F68A8" w:rsidP="001F099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8C2792">
              <w:rPr>
                <w:rFonts w:ascii="Times New Roman" w:hAnsi="Times New Roman" w:cs="Times New Roman"/>
              </w:rPr>
              <w:t>786,7</w:t>
            </w:r>
          </w:p>
        </w:tc>
      </w:tr>
      <w:tr w:rsidR="000F68A8" w:rsidRPr="00537668" w:rsidTr="008C2792">
        <w:trPr>
          <w:gridAfter w:val="1"/>
          <w:wAfter w:w="1696" w:type="dxa"/>
          <w:cantSplit/>
          <w:trHeight w:val="7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F68A8">
              <w:rPr>
                <w:rFonts w:ascii="Times New Roman" w:hAnsi="Times New Roman" w:cs="Times New Roman"/>
              </w:rPr>
              <w:t xml:space="preserve">Из  них  формируемых за счет  поступающих в местный  бюджет средств областного бюджета       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68A8" w:rsidRPr="000F68A8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68A8" w:rsidRPr="008C2792" w:rsidRDefault="000F68A8" w:rsidP="00D73BD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F68A8" w:rsidRPr="00706400" w:rsidRDefault="000F68A8" w:rsidP="00C928AF">
      <w:pPr>
        <w:pStyle w:val="ConsPlusNonformat"/>
        <w:widowControl/>
        <w:ind w:left="136"/>
        <w:rPr>
          <w:rFonts w:ascii="Times New Roman" w:hAnsi="Times New Roman" w:cs="Times New Roman"/>
          <w:sz w:val="24"/>
          <w:szCs w:val="24"/>
        </w:rPr>
      </w:pPr>
    </w:p>
    <w:p w:rsidR="009B4948" w:rsidRPr="000E6378" w:rsidRDefault="000E6378" w:rsidP="00C928AF">
      <w:pPr>
        <w:pStyle w:val="ConsPlusNonformat"/>
        <w:widowControl/>
        <w:ind w:left="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Раздел 5 </w:t>
      </w:r>
      <w:r w:rsidRPr="000E6378">
        <w:rPr>
          <w:rFonts w:ascii="Times New Roman" w:hAnsi="Times New Roman" w:cs="Times New Roman"/>
          <w:bCs/>
          <w:sz w:val="24"/>
          <w:szCs w:val="24"/>
        </w:rPr>
        <w:t>Обоснование ресурсного обеспечения Программы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изложить в новой редакции:</w:t>
      </w:r>
    </w:p>
    <w:p w:rsidR="009A3552" w:rsidRPr="009A3552" w:rsidRDefault="009A3552" w:rsidP="009A3552">
      <w:pPr>
        <w:autoSpaceDE w:val="0"/>
        <w:spacing w:after="113"/>
        <w:rPr>
          <w:rFonts w:eastAsia="Times New Roman" w:cs="Times New Roman"/>
          <w:lang w:val="ru-RU"/>
        </w:rPr>
      </w:pPr>
      <w:r>
        <w:rPr>
          <w:rFonts w:cs="Times New Roman"/>
          <w:lang w:val="ru-RU"/>
        </w:rPr>
        <w:t>-«</w:t>
      </w:r>
      <w:r w:rsidRPr="009A3552">
        <w:rPr>
          <w:sz w:val="28"/>
          <w:lang w:val="ru-RU"/>
        </w:rPr>
        <w:t xml:space="preserve"> </w:t>
      </w:r>
      <w:r w:rsidRPr="009A3552">
        <w:rPr>
          <w:lang w:val="ru-RU"/>
        </w:rPr>
        <w:t xml:space="preserve">Реализация мероприятий Программы осуществляется за счет средств местного бюджета, в том числе формируемых за счет поступающих в местный бюджет средств областного бюджета, внебюджетных средств. </w:t>
      </w:r>
      <w:r w:rsidRPr="009A3552">
        <w:rPr>
          <w:rFonts w:eastAsia="Times New Roman CYR" w:cs="Times New Roman CYR"/>
          <w:lang w:val="ru-RU"/>
        </w:rPr>
        <w:t>Объем финансирования</w:t>
      </w:r>
      <w:r w:rsidRPr="009A3552">
        <w:rPr>
          <w:rFonts w:eastAsia="Times New Roman" w:cs="Times New Roman"/>
          <w:lang w:val="ru-RU"/>
        </w:rPr>
        <w:t xml:space="preserve">, </w:t>
      </w:r>
      <w:r w:rsidRPr="009A3552">
        <w:rPr>
          <w:rFonts w:eastAsia="Times New Roman CYR" w:cs="Times New Roman CYR"/>
          <w:lang w:val="ru-RU"/>
        </w:rPr>
        <w:t>необходимый для реализации мероприятий Программы</w:t>
      </w:r>
      <w:r w:rsidRPr="009A3552">
        <w:rPr>
          <w:rFonts w:eastAsia="Times New Roman" w:cs="Times New Roman"/>
          <w:lang w:val="ru-RU"/>
        </w:rPr>
        <w:t>,</w:t>
      </w:r>
      <w:r w:rsidRPr="009A3552">
        <w:rPr>
          <w:rFonts w:eastAsia="Times New Roman CYR" w:cs="Times New Roman CYR"/>
          <w:lang w:val="ru-RU"/>
        </w:rPr>
        <w:t xml:space="preserve"> составляет  </w:t>
      </w:r>
      <w:r w:rsidR="00FD07FF">
        <w:rPr>
          <w:rFonts w:eastAsia="Times New Roman CYR" w:cs="Times New Roman CYR"/>
          <w:lang w:val="ru-RU"/>
        </w:rPr>
        <w:t xml:space="preserve">2652,3 </w:t>
      </w:r>
      <w:r w:rsidRPr="009A3552">
        <w:rPr>
          <w:rFonts w:eastAsia="Times New Roman CYR" w:cs="Times New Roman CYR"/>
          <w:lang w:val="ru-RU"/>
        </w:rPr>
        <w:t>тыс</w:t>
      </w:r>
      <w:r w:rsidRPr="009A3552">
        <w:rPr>
          <w:rFonts w:eastAsia="Times New Roman" w:cs="Times New Roman"/>
          <w:lang w:val="ru-RU"/>
        </w:rPr>
        <w:t>.р</w:t>
      </w:r>
      <w:r w:rsidRPr="009A3552">
        <w:rPr>
          <w:rFonts w:eastAsia="Times New Roman CYR" w:cs="Times New Roman CYR"/>
          <w:lang w:val="ru-RU"/>
        </w:rPr>
        <w:t>ублей, в том числе:</w:t>
      </w:r>
      <w:r w:rsidRPr="009A3552">
        <w:rPr>
          <w:rFonts w:eastAsia="Times New Roman" w:cs="Times New Roman"/>
          <w:lang w:val="ru-RU"/>
        </w:rPr>
        <w:t xml:space="preserve"> </w:t>
      </w:r>
    </w:p>
    <w:p w:rsidR="009A3552" w:rsidRPr="009A3552" w:rsidRDefault="009A3552" w:rsidP="009A3552">
      <w:pPr>
        <w:pStyle w:val="ConsPlusNonformat"/>
        <w:widowControl/>
        <w:spacing w:after="113"/>
        <w:ind w:firstLine="545"/>
        <w:rPr>
          <w:rFonts w:ascii="Times New Roman" w:hAnsi="Times New Roman"/>
          <w:sz w:val="24"/>
          <w:szCs w:val="24"/>
        </w:rPr>
      </w:pPr>
      <w:r w:rsidRPr="009A3552">
        <w:rPr>
          <w:rFonts w:ascii="Times New Roman" w:hAnsi="Times New Roman"/>
          <w:sz w:val="24"/>
          <w:szCs w:val="24"/>
        </w:rPr>
        <w:lastRenderedPageBreak/>
        <w:t xml:space="preserve">в 2014 году — </w:t>
      </w:r>
      <w:r w:rsidR="00537668">
        <w:rPr>
          <w:rFonts w:ascii="Times New Roman" w:hAnsi="Times New Roman"/>
          <w:sz w:val="24"/>
          <w:szCs w:val="24"/>
        </w:rPr>
        <w:t>1183,6</w:t>
      </w:r>
      <w:r w:rsidRPr="009A3552">
        <w:rPr>
          <w:rFonts w:ascii="Times New Roman" w:hAnsi="Times New Roman"/>
          <w:sz w:val="24"/>
          <w:szCs w:val="24"/>
        </w:rPr>
        <w:t xml:space="preserve"> тыс. рублей </w:t>
      </w:r>
    </w:p>
    <w:p w:rsidR="009A3552" w:rsidRPr="009A3552" w:rsidRDefault="009A3552" w:rsidP="009A3552">
      <w:pPr>
        <w:autoSpaceDE w:val="0"/>
        <w:spacing w:after="113"/>
        <w:ind w:firstLine="545"/>
        <w:jc w:val="both"/>
        <w:rPr>
          <w:lang w:val="ru-RU"/>
        </w:rPr>
      </w:pPr>
      <w:r w:rsidRPr="009A3552">
        <w:rPr>
          <w:lang w:val="ru-RU"/>
        </w:rPr>
        <w:t>в 2015 году —</w:t>
      </w:r>
      <w:r w:rsidR="008C2792">
        <w:rPr>
          <w:lang w:val="ru-RU"/>
        </w:rPr>
        <w:t xml:space="preserve"> 682,0</w:t>
      </w:r>
      <w:r>
        <w:rPr>
          <w:lang w:val="ru-RU"/>
        </w:rPr>
        <w:t>т</w:t>
      </w:r>
      <w:r w:rsidRPr="009A3552">
        <w:rPr>
          <w:lang w:val="ru-RU"/>
        </w:rPr>
        <w:t>ыс. рублей (прогноз);</w:t>
      </w:r>
    </w:p>
    <w:p w:rsidR="009A3552" w:rsidRPr="009A3552" w:rsidRDefault="009A3552" w:rsidP="009A3552">
      <w:pPr>
        <w:autoSpaceDE w:val="0"/>
        <w:spacing w:after="113"/>
        <w:ind w:firstLine="545"/>
        <w:jc w:val="both"/>
        <w:rPr>
          <w:lang w:val="ru-RU"/>
        </w:rPr>
      </w:pPr>
      <w:r w:rsidRPr="009A3552">
        <w:rPr>
          <w:lang w:val="ru-RU"/>
        </w:rPr>
        <w:t xml:space="preserve">в 2016 году - </w:t>
      </w:r>
      <w:r w:rsidR="008C2792">
        <w:rPr>
          <w:lang w:val="ru-RU"/>
        </w:rPr>
        <w:t xml:space="preserve"> 786,7</w:t>
      </w:r>
      <w:r w:rsidRPr="009A3552">
        <w:rPr>
          <w:lang w:val="ru-RU"/>
        </w:rPr>
        <w:t>тыс. рублей (прогноз)</w:t>
      </w:r>
    </w:p>
    <w:p w:rsidR="009A3552" w:rsidRPr="009A3552" w:rsidRDefault="009A3552" w:rsidP="009A3552">
      <w:pPr>
        <w:autoSpaceDE w:val="0"/>
        <w:spacing w:after="113"/>
        <w:ind w:firstLine="540"/>
        <w:jc w:val="both"/>
        <w:rPr>
          <w:lang w:val="ru-RU"/>
        </w:rPr>
      </w:pPr>
      <w:r w:rsidRPr="009A3552">
        <w:rPr>
          <w:lang w:val="ru-RU"/>
        </w:rPr>
        <w:t>Финансирование мероприятий Программы осуществляется в следующих формах бюджетных ассигнований:</w:t>
      </w:r>
    </w:p>
    <w:p w:rsidR="009A3552" w:rsidRPr="009A3552" w:rsidRDefault="009A3552" w:rsidP="009A3552">
      <w:pPr>
        <w:autoSpaceDE w:val="0"/>
        <w:spacing w:after="113"/>
        <w:ind w:firstLine="540"/>
        <w:jc w:val="both"/>
        <w:rPr>
          <w:lang w:val="ru-RU"/>
        </w:rPr>
      </w:pPr>
      <w:r w:rsidRPr="009A3552">
        <w:rPr>
          <w:lang w:val="ru-RU"/>
        </w:rPr>
        <w:t>оплата муниципальных контрактов на поставку товаров, выполнение работ, оказание услуг для муниципальных нужд в целях реализации полномочий сельсовета  по</w:t>
      </w:r>
      <w:r>
        <w:rPr>
          <w:lang w:val="ru-RU"/>
        </w:rPr>
        <w:t xml:space="preserve"> строительству и</w:t>
      </w:r>
      <w:r w:rsidRPr="009A3552">
        <w:rPr>
          <w:lang w:val="ru-RU"/>
        </w:rPr>
        <w:t xml:space="preserve"> ремонту дорог местного значения</w:t>
      </w:r>
      <w:r w:rsidR="007B1B8B">
        <w:rPr>
          <w:lang w:val="ru-RU"/>
        </w:rPr>
        <w:t>»;</w:t>
      </w:r>
    </w:p>
    <w:p w:rsidR="00384B73" w:rsidRDefault="00384B73" w:rsidP="00384B73">
      <w:pPr>
        <w:autoSpaceDE w:val="0"/>
        <w:rPr>
          <w:bCs/>
          <w:lang w:val="ru-RU"/>
        </w:rPr>
      </w:pPr>
      <w:r>
        <w:rPr>
          <w:rFonts w:cs="Times New Roman"/>
          <w:lang w:val="ru-RU"/>
        </w:rPr>
        <w:t xml:space="preserve">7. </w:t>
      </w:r>
      <w:r w:rsidRPr="00384B73">
        <w:rPr>
          <w:rFonts w:cs="Times New Roman"/>
          <w:lang w:val="ru-RU"/>
        </w:rPr>
        <w:t xml:space="preserve">Раздел </w:t>
      </w:r>
      <w:r w:rsidRPr="00384B73">
        <w:rPr>
          <w:bCs/>
          <w:lang w:val="ru-RU"/>
        </w:rPr>
        <w:t>Оценка социально-экономической эффективности</w:t>
      </w:r>
      <w:r>
        <w:rPr>
          <w:bCs/>
          <w:lang w:val="ru-RU"/>
        </w:rPr>
        <w:t xml:space="preserve"> </w:t>
      </w:r>
      <w:r w:rsidRPr="00384B73">
        <w:rPr>
          <w:bCs/>
          <w:lang w:val="ru-RU"/>
        </w:rPr>
        <w:t>реализации Программы</w:t>
      </w:r>
      <w:r>
        <w:rPr>
          <w:bCs/>
          <w:lang w:val="ru-RU"/>
        </w:rPr>
        <w:t xml:space="preserve"> изложить в новой редакции:</w:t>
      </w:r>
    </w:p>
    <w:p w:rsidR="00466572" w:rsidRPr="00466572" w:rsidRDefault="00384B73" w:rsidP="00466572">
      <w:pPr>
        <w:autoSpaceDE w:val="0"/>
        <w:spacing w:after="113"/>
        <w:ind w:firstLine="540"/>
        <w:jc w:val="both"/>
        <w:rPr>
          <w:lang w:val="ru-RU"/>
        </w:rPr>
      </w:pPr>
      <w:r>
        <w:rPr>
          <w:bCs/>
          <w:lang w:val="ru-RU"/>
        </w:rPr>
        <w:t>- «</w:t>
      </w:r>
      <w:r w:rsidR="00466572" w:rsidRPr="00466572">
        <w:rPr>
          <w:lang w:val="ru-RU"/>
        </w:rPr>
        <w:t>Реализация программных мероприятий позволит получить высокий социально-экономический эффект и существенно повысить уровень жизни населения.</w:t>
      </w:r>
    </w:p>
    <w:p w:rsidR="00466572" w:rsidRPr="00466572" w:rsidRDefault="00466572" w:rsidP="00466572">
      <w:pPr>
        <w:autoSpaceDE w:val="0"/>
        <w:spacing w:after="113"/>
        <w:ind w:firstLine="540"/>
        <w:jc w:val="both"/>
        <w:rPr>
          <w:lang w:val="ru-RU"/>
        </w:rPr>
      </w:pPr>
      <w:r w:rsidRPr="00466572">
        <w:rPr>
          <w:lang w:val="ru-RU"/>
        </w:rPr>
        <w:t>Реализация Программы в целом приведет к значительному улучшению транспортно-эксплуатационного состояния дорог местного значения. Будет</w:t>
      </w:r>
      <w:r>
        <w:rPr>
          <w:lang w:val="ru-RU"/>
        </w:rPr>
        <w:t xml:space="preserve"> построено </w:t>
      </w:r>
      <w:r w:rsidR="00FD07FF">
        <w:rPr>
          <w:lang w:val="ru-RU"/>
        </w:rPr>
        <w:t>1,295</w:t>
      </w:r>
      <w:r>
        <w:rPr>
          <w:lang w:val="ru-RU"/>
        </w:rPr>
        <w:t xml:space="preserve"> км. и</w:t>
      </w:r>
      <w:r w:rsidRPr="00466572">
        <w:rPr>
          <w:lang w:val="ru-RU"/>
        </w:rPr>
        <w:t xml:space="preserve">  отремонтировано 15 километров  указанных дорог.</w:t>
      </w:r>
    </w:p>
    <w:p w:rsidR="00466572" w:rsidRDefault="00466572" w:rsidP="00466572">
      <w:pPr>
        <w:autoSpaceDE w:val="0"/>
        <w:spacing w:after="113"/>
        <w:ind w:firstLine="540"/>
        <w:jc w:val="both"/>
        <w:rPr>
          <w:lang w:val="ru-RU"/>
        </w:rPr>
      </w:pPr>
      <w:r w:rsidRPr="00466572">
        <w:rPr>
          <w:lang w:val="ru-RU"/>
        </w:rPr>
        <w:t xml:space="preserve">Оценка социально-экономической эффективности реализации Программы осуществляется по годам в течение всего срока реализации Программы в соответствии с </w:t>
      </w:r>
      <w:r w:rsidRPr="00466572">
        <w:rPr>
          <w:rStyle w:val="a8"/>
          <w:u w:val="none"/>
          <w:lang w:val="ru-RU"/>
        </w:rPr>
        <w:t>Методикой</w:t>
      </w:r>
      <w:r w:rsidRPr="00466572">
        <w:rPr>
          <w:lang w:val="ru-RU"/>
        </w:rPr>
        <w:t>.</w:t>
      </w:r>
    </w:p>
    <w:p w:rsidR="0096099A" w:rsidRDefault="0096099A" w:rsidP="0096099A">
      <w:pPr>
        <w:autoSpaceDE w:val="0"/>
        <w:rPr>
          <w:rFonts w:eastAsia="Times New Roman CYR" w:cs="Times New Roman CYR"/>
          <w:bCs/>
          <w:lang w:val="ru-RU"/>
        </w:rPr>
      </w:pPr>
      <w:r>
        <w:rPr>
          <w:lang w:val="ru-RU"/>
        </w:rPr>
        <w:t xml:space="preserve"> 8. Приложение №1</w:t>
      </w:r>
      <w:r w:rsidRPr="0096099A">
        <w:rPr>
          <w:lang w:val="ru-RU"/>
        </w:rPr>
        <w:t xml:space="preserve"> </w:t>
      </w:r>
      <w:r w:rsidRPr="00DC7DE9">
        <w:rPr>
          <w:lang w:val="ru-RU"/>
        </w:rPr>
        <w:t xml:space="preserve">к </w:t>
      </w:r>
      <w:r w:rsidRPr="00DC7DE9">
        <w:rPr>
          <w:rFonts w:eastAsia="Times New Roman CYR" w:cs="Times New Roman CYR"/>
          <w:lang w:val="ru-RU"/>
        </w:rPr>
        <w:t xml:space="preserve">муниципальной  программе </w:t>
      </w:r>
      <w:r w:rsidRPr="00DC7DE9">
        <w:rPr>
          <w:rFonts w:eastAsia="Times New Roman" w:cs="Times New Roman"/>
          <w:lang w:val="ru-RU"/>
        </w:rPr>
        <w:t>«Р</w:t>
      </w:r>
      <w:r w:rsidRPr="00DC7DE9">
        <w:rPr>
          <w:rFonts w:eastAsia="Times New Roman CYR" w:cs="Times New Roman CYR"/>
          <w:lang w:val="ru-RU"/>
        </w:rPr>
        <w:t xml:space="preserve">емонт дорог местного значения </w:t>
      </w:r>
      <w:r w:rsidRPr="00DC7DE9">
        <w:rPr>
          <w:rFonts w:ascii="Times New Roman CYR" w:eastAsia="Times New Roman CYR" w:hAnsi="Times New Roman CYR" w:cs="Times New Roman CYR"/>
          <w:lang w:val="ru-RU"/>
        </w:rPr>
        <w:t>Большедолженковского сельсовета  Октябрьского района Курской области</w:t>
      </w:r>
      <w:r w:rsidRPr="00DC7DE9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 </w:t>
      </w:r>
      <w:r w:rsidRPr="00DC7DE9">
        <w:rPr>
          <w:rFonts w:eastAsia="Times New Roman" w:cs="Times New Roman"/>
          <w:lang w:val="ru-RU"/>
        </w:rPr>
        <w:t xml:space="preserve"> </w:t>
      </w:r>
      <w:r w:rsidRPr="00DC7DE9">
        <w:rPr>
          <w:rFonts w:eastAsia="Times New Roman CYR" w:cs="Times New Roman CYR"/>
          <w:lang w:val="ru-RU"/>
        </w:rPr>
        <w:t xml:space="preserve">на </w:t>
      </w:r>
      <w:r w:rsidRPr="00DC7DE9">
        <w:rPr>
          <w:rFonts w:eastAsia="Times New Roman" w:cs="Times New Roman"/>
          <w:lang w:val="ru-RU"/>
        </w:rPr>
        <w:t>2014-201</w:t>
      </w:r>
      <w:r>
        <w:rPr>
          <w:rFonts w:eastAsia="Times New Roman" w:cs="Times New Roman"/>
          <w:lang w:val="ru-RU"/>
        </w:rPr>
        <w:t>6</w:t>
      </w:r>
      <w:r w:rsidRPr="00DC7DE9">
        <w:rPr>
          <w:rFonts w:eastAsia="Times New Roman" w:cs="Times New Roman"/>
          <w:lang w:val="ru-RU"/>
        </w:rPr>
        <w:t xml:space="preserve"> </w:t>
      </w:r>
      <w:r w:rsidRPr="00DC7DE9">
        <w:rPr>
          <w:rFonts w:eastAsia="Times New Roman CYR" w:cs="Times New Roman CYR"/>
          <w:lang w:val="ru-RU"/>
        </w:rPr>
        <w:t>годы</w:t>
      </w:r>
      <w:r w:rsidRPr="0096099A">
        <w:rPr>
          <w:rFonts w:eastAsia="Times New Roman CYR" w:cs="Times New Roman CYR"/>
          <w:bCs/>
          <w:lang w:val="ru-RU"/>
        </w:rPr>
        <w:t>»</w:t>
      </w:r>
      <w:r>
        <w:rPr>
          <w:rFonts w:eastAsia="Times New Roman CYR" w:cs="Times New Roman CYR"/>
          <w:bCs/>
          <w:lang w:val="ru-RU"/>
        </w:rPr>
        <w:t xml:space="preserve"> изложить в новой редакции:</w:t>
      </w:r>
    </w:p>
    <w:p w:rsidR="0096099A" w:rsidRDefault="0096099A" w:rsidP="0096099A">
      <w:pPr>
        <w:autoSpaceDE w:val="0"/>
        <w:rPr>
          <w:rFonts w:eastAsia="Times New Roman CYR" w:cs="Times New Roman CYR"/>
          <w:bCs/>
          <w:lang w:val="ru-RU"/>
        </w:rPr>
      </w:pPr>
      <w:r>
        <w:rPr>
          <w:rFonts w:eastAsia="Times New Roman CYR" w:cs="Times New Roman CYR"/>
          <w:bCs/>
          <w:lang w:val="ru-RU"/>
        </w:rPr>
        <w:t>- «</w:t>
      </w:r>
      <w:r>
        <w:rPr>
          <w:lang w:val="ru-RU"/>
        </w:rPr>
        <w:t>Приложение №1</w:t>
      </w:r>
      <w:r w:rsidRPr="0096099A">
        <w:rPr>
          <w:lang w:val="ru-RU"/>
        </w:rPr>
        <w:t xml:space="preserve"> </w:t>
      </w:r>
      <w:r w:rsidRPr="00DC7DE9">
        <w:rPr>
          <w:lang w:val="ru-RU"/>
        </w:rPr>
        <w:t xml:space="preserve">к </w:t>
      </w:r>
      <w:r w:rsidRPr="00DC7DE9">
        <w:rPr>
          <w:rFonts w:eastAsia="Times New Roman CYR" w:cs="Times New Roman CYR"/>
          <w:lang w:val="ru-RU"/>
        </w:rPr>
        <w:t xml:space="preserve">муниципальной  программе </w:t>
      </w:r>
      <w:r w:rsidRPr="00DC7DE9">
        <w:rPr>
          <w:rFonts w:eastAsia="Times New Roman" w:cs="Times New Roman"/>
          <w:lang w:val="ru-RU"/>
        </w:rPr>
        <w:t>«</w:t>
      </w:r>
      <w:r>
        <w:rPr>
          <w:rFonts w:eastAsia="Times New Roman" w:cs="Times New Roman"/>
          <w:lang w:val="ru-RU"/>
        </w:rPr>
        <w:t xml:space="preserve"> Строительство и р</w:t>
      </w:r>
      <w:r w:rsidRPr="00DC7DE9">
        <w:rPr>
          <w:rFonts w:eastAsia="Times New Roman CYR" w:cs="Times New Roman CYR"/>
          <w:lang w:val="ru-RU"/>
        </w:rPr>
        <w:t xml:space="preserve">емонт дорог местного значения </w:t>
      </w:r>
      <w:r w:rsidRPr="00DC7DE9">
        <w:rPr>
          <w:rFonts w:ascii="Times New Roman CYR" w:eastAsia="Times New Roman CYR" w:hAnsi="Times New Roman CYR" w:cs="Times New Roman CYR"/>
          <w:lang w:val="ru-RU"/>
        </w:rPr>
        <w:t>Большедолженковского сельсовета  Октябрьского района Курской области</w:t>
      </w:r>
      <w:r w:rsidRPr="00DC7DE9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 </w:t>
      </w:r>
      <w:r w:rsidRPr="00DC7DE9">
        <w:rPr>
          <w:rFonts w:eastAsia="Times New Roman" w:cs="Times New Roman"/>
          <w:lang w:val="ru-RU"/>
        </w:rPr>
        <w:t xml:space="preserve"> </w:t>
      </w:r>
      <w:r w:rsidRPr="00DC7DE9">
        <w:rPr>
          <w:rFonts w:eastAsia="Times New Roman CYR" w:cs="Times New Roman CYR"/>
          <w:lang w:val="ru-RU"/>
        </w:rPr>
        <w:t xml:space="preserve">на </w:t>
      </w:r>
      <w:r w:rsidRPr="00DC7DE9">
        <w:rPr>
          <w:rFonts w:eastAsia="Times New Roman" w:cs="Times New Roman"/>
          <w:lang w:val="ru-RU"/>
        </w:rPr>
        <w:t>2014-201</w:t>
      </w:r>
      <w:r>
        <w:rPr>
          <w:rFonts w:eastAsia="Times New Roman" w:cs="Times New Roman"/>
          <w:lang w:val="ru-RU"/>
        </w:rPr>
        <w:t>6</w:t>
      </w:r>
      <w:r w:rsidRPr="00DC7DE9">
        <w:rPr>
          <w:rFonts w:eastAsia="Times New Roman" w:cs="Times New Roman"/>
          <w:lang w:val="ru-RU"/>
        </w:rPr>
        <w:t xml:space="preserve"> </w:t>
      </w:r>
      <w:r w:rsidRPr="00DC7DE9">
        <w:rPr>
          <w:rFonts w:eastAsia="Times New Roman CYR" w:cs="Times New Roman CYR"/>
          <w:lang w:val="ru-RU"/>
        </w:rPr>
        <w:t>годы</w:t>
      </w:r>
      <w:r w:rsidRPr="0096099A">
        <w:rPr>
          <w:rFonts w:eastAsia="Times New Roman CYR" w:cs="Times New Roman CYR"/>
          <w:bCs/>
          <w:lang w:val="ru-RU"/>
        </w:rPr>
        <w:t>»</w:t>
      </w:r>
    </w:p>
    <w:p w:rsidR="0096099A" w:rsidRDefault="0096099A" w:rsidP="0096099A">
      <w:pPr>
        <w:autoSpaceDE w:val="0"/>
        <w:rPr>
          <w:rFonts w:eastAsia="Times New Roman CYR" w:cs="Times New Roman CYR"/>
          <w:bCs/>
          <w:lang w:val="ru-RU"/>
        </w:rPr>
      </w:pPr>
      <w:r>
        <w:rPr>
          <w:rFonts w:eastAsia="Times New Roman CYR" w:cs="Times New Roman CYR"/>
          <w:bCs/>
          <w:lang w:val="ru-RU"/>
        </w:rPr>
        <w:t xml:space="preserve">                                                                    Методика</w:t>
      </w:r>
    </w:p>
    <w:p w:rsidR="0096099A" w:rsidRDefault="0096099A" w:rsidP="0096099A">
      <w:pPr>
        <w:autoSpaceDE w:val="0"/>
        <w:rPr>
          <w:rFonts w:eastAsia="Times New Roman CYR" w:cs="Times New Roman CYR"/>
          <w:bCs/>
          <w:lang w:val="ru-RU"/>
        </w:rPr>
      </w:pPr>
      <w:r>
        <w:rPr>
          <w:rFonts w:eastAsia="Times New Roman CYR" w:cs="Times New Roman CYR"/>
          <w:bCs/>
          <w:lang w:val="ru-RU"/>
        </w:rPr>
        <w:t xml:space="preserve">                                                          оценки эффективности</w:t>
      </w:r>
    </w:p>
    <w:p w:rsidR="00AE4480" w:rsidRDefault="00AE4480" w:rsidP="0096099A">
      <w:pPr>
        <w:autoSpaceDE w:val="0"/>
        <w:rPr>
          <w:rFonts w:eastAsia="Times New Roman CYR" w:cs="Times New Roman CYR"/>
          <w:bCs/>
          <w:lang w:val="ru-RU"/>
        </w:rPr>
      </w:pPr>
      <w:r>
        <w:rPr>
          <w:rFonts w:eastAsia="Times New Roman CYR" w:cs="Times New Roman CYR"/>
          <w:bCs/>
          <w:lang w:val="ru-RU"/>
        </w:rPr>
        <w:t xml:space="preserve">                      </w:t>
      </w:r>
      <w:r w:rsidR="0096099A">
        <w:rPr>
          <w:rFonts w:eastAsia="Times New Roman CYR" w:cs="Times New Roman CYR"/>
          <w:bCs/>
          <w:lang w:val="ru-RU"/>
        </w:rPr>
        <w:t>реализации  муниципальной программы «Строительство и ремонт дорог</w:t>
      </w:r>
    </w:p>
    <w:p w:rsidR="00AE4480" w:rsidRDefault="00AE4480" w:rsidP="0096099A">
      <w:pPr>
        <w:autoSpaceDE w:val="0"/>
        <w:rPr>
          <w:rFonts w:eastAsia="Times New Roman CYR" w:cs="Times New Roman CYR"/>
          <w:bCs/>
          <w:lang w:val="ru-RU"/>
        </w:rPr>
      </w:pPr>
      <w:r>
        <w:rPr>
          <w:rFonts w:eastAsia="Times New Roman CYR" w:cs="Times New Roman CYR"/>
          <w:bCs/>
          <w:lang w:val="ru-RU"/>
        </w:rPr>
        <w:t xml:space="preserve">                     </w:t>
      </w:r>
      <w:r w:rsidR="0096099A">
        <w:rPr>
          <w:rFonts w:eastAsia="Times New Roman CYR" w:cs="Times New Roman CYR"/>
          <w:bCs/>
          <w:lang w:val="ru-RU"/>
        </w:rPr>
        <w:t xml:space="preserve"> местного значения</w:t>
      </w:r>
      <w:r>
        <w:rPr>
          <w:rFonts w:eastAsia="Times New Roman CYR" w:cs="Times New Roman CYR"/>
          <w:bCs/>
          <w:lang w:val="ru-RU"/>
        </w:rPr>
        <w:t xml:space="preserve"> </w:t>
      </w:r>
      <w:r w:rsidR="0096099A">
        <w:rPr>
          <w:rFonts w:eastAsia="Times New Roman CYR" w:cs="Times New Roman CYR"/>
          <w:bCs/>
          <w:lang w:val="ru-RU"/>
        </w:rPr>
        <w:t xml:space="preserve">Большедолженковского сельсовета </w:t>
      </w:r>
      <w:r>
        <w:rPr>
          <w:rFonts w:eastAsia="Times New Roman CYR" w:cs="Times New Roman CYR"/>
          <w:bCs/>
          <w:lang w:val="ru-RU"/>
        </w:rPr>
        <w:t>О</w:t>
      </w:r>
      <w:r w:rsidR="0096099A">
        <w:rPr>
          <w:rFonts w:eastAsia="Times New Roman CYR" w:cs="Times New Roman CYR"/>
          <w:bCs/>
          <w:lang w:val="ru-RU"/>
        </w:rPr>
        <w:t xml:space="preserve">ктябрьского района </w:t>
      </w:r>
      <w:r>
        <w:rPr>
          <w:rFonts w:eastAsia="Times New Roman CYR" w:cs="Times New Roman CYR"/>
          <w:bCs/>
          <w:lang w:val="ru-RU"/>
        </w:rPr>
        <w:t xml:space="preserve">  </w:t>
      </w:r>
    </w:p>
    <w:p w:rsidR="0096099A" w:rsidRDefault="00AE4480" w:rsidP="0096099A">
      <w:pPr>
        <w:autoSpaceDE w:val="0"/>
        <w:rPr>
          <w:rFonts w:eastAsia="Times New Roman CYR" w:cs="Times New Roman CYR"/>
          <w:bCs/>
          <w:lang w:val="ru-RU"/>
        </w:rPr>
      </w:pPr>
      <w:r>
        <w:rPr>
          <w:rFonts w:eastAsia="Times New Roman CYR" w:cs="Times New Roman CYR"/>
          <w:bCs/>
          <w:lang w:val="ru-RU"/>
        </w:rPr>
        <w:t xml:space="preserve">                                                </w:t>
      </w:r>
      <w:r w:rsidR="0096099A">
        <w:rPr>
          <w:rFonts w:eastAsia="Times New Roman CYR" w:cs="Times New Roman CYR"/>
          <w:bCs/>
          <w:lang w:val="ru-RU"/>
        </w:rPr>
        <w:t>Курской области на 2014-2016 годы</w:t>
      </w:r>
    </w:p>
    <w:p w:rsidR="0096099A" w:rsidRPr="00AE4480" w:rsidRDefault="0096099A" w:rsidP="00AE4480">
      <w:pPr>
        <w:autoSpaceDE w:val="0"/>
        <w:spacing w:after="113"/>
        <w:rPr>
          <w:lang w:val="ru-RU"/>
        </w:rPr>
      </w:pPr>
      <w:r w:rsidRPr="00AE4480">
        <w:rPr>
          <w:lang w:val="ru-RU"/>
        </w:rPr>
        <w:t xml:space="preserve">Оценка эффективности реализации </w:t>
      </w:r>
      <w:r w:rsidRPr="00AE4480">
        <w:rPr>
          <w:rFonts w:eastAsia="Times New Roman CYR" w:cs="Times New Roman CYR"/>
          <w:lang w:val="ru-RU"/>
        </w:rPr>
        <w:t xml:space="preserve">муниципальной  программы </w:t>
      </w:r>
      <w:r w:rsidRPr="00AE4480">
        <w:rPr>
          <w:rFonts w:eastAsia="Times New Roman" w:cs="Times New Roman"/>
          <w:lang w:val="ru-RU"/>
        </w:rPr>
        <w:t>«</w:t>
      </w:r>
      <w:r w:rsidR="00AE4480">
        <w:rPr>
          <w:rFonts w:eastAsia="Times New Roman" w:cs="Times New Roman"/>
          <w:lang w:val="ru-RU"/>
        </w:rPr>
        <w:t xml:space="preserve"> Строительство и р</w:t>
      </w:r>
      <w:r w:rsidRPr="00AE4480">
        <w:rPr>
          <w:rFonts w:eastAsia="Times New Roman CYR" w:cs="Times New Roman CYR"/>
          <w:lang w:val="ru-RU"/>
        </w:rPr>
        <w:t xml:space="preserve">емонт дорог местного значения </w:t>
      </w:r>
      <w:r w:rsidRPr="00AE4480">
        <w:rPr>
          <w:rFonts w:ascii="Times New Roman CYR" w:eastAsia="Times New Roman CYR" w:hAnsi="Times New Roman CYR" w:cs="Times New Roman CYR"/>
          <w:lang w:val="ru-RU"/>
        </w:rPr>
        <w:t xml:space="preserve">Большедолженковского сельсовета  Октябрьского района Курской области </w:t>
      </w:r>
      <w:r w:rsidRPr="00AE4480">
        <w:rPr>
          <w:rFonts w:eastAsia="Times New Roman" w:cs="Times New Roman"/>
          <w:lang w:val="ru-RU"/>
        </w:rPr>
        <w:t xml:space="preserve"> </w:t>
      </w:r>
      <w:r w:rsidRPr="00AE4480">
        <w:rPr>
          <w:rFonts w:eastAsia="Times New Roman CYR" w:cs="Times New Roman CYR"/>
          <w:lang w:val="ru-RU"/>
        </w:rPr>
        <w:t xml:space="preserve">на </w:t>
      </w:r>
      <w:r w:rsidRPr="00AE4480">
        <w:rPr>
          <w:rFonts w:eastAsia="Times New Roman" w:cs="Times New Roman"/>
          <w:lang w:val="ru-RU"/>
        </w:rPr>
        <w:t xml:space="preserve">2014-2016 </w:t>
      </w:r>
      <w:r w:rsidRPr="00AE4480">
        <w:rPr>
          <w:rFonts w:eastAsia="Times New Roman CYR" w:cs="Times New Roman CYR"/>
          <w:lang w:val="ru-RU"/>
        </w:rPr>
        <w:t xml:space="preserve">годы </w:t>
      </w:r>
      <w:r w:rsidRPr="00AE4480">
        <w:rPr>
          <w:lang w:val="ru-RU"/>
        </w:rPr>
        <w:t xml:space="preserve"> осуществляется администрацией  </w:t>
      </w:r>
      <w:r w:rsidRPr="00AE4480">
        <w:rPr>
          <w:rFonts w:ascii="Times New Roman CYR" w:eastAsia="Times New Roman CYR" w:hAnsi="Times New Roman CYR" w:cs="Times New Roman CYR"/>
          <w:lang w:val="ru-RU"/>
        </w:rPr>
        <w:t xml:space="preserve">Большедолженковского сельсовета  Октябрьского района Курской области </w:t>
      </w:r>
      <w:r w:rsidRPr="00AE4480">
        <w:rPr>
          <w:lang w:val="ru-RU"/>
        </w:rPr>
        <w:t xml:space="preserve"> путем установления степени достижения ожидаемых результатов, а также сравнения текущих значений показателей (индикаторов) с их целевыми значениями.</w:t>
      </w:r>
    </w:p>
    <w:p w:rsidR="0096099A" w:rsidRPr="00AE4480" w:rsidRDefault="0096099A" w:rsidP="00AE4480">
      <w:pPr>
        <w:autoSpaceDE w:val="0"/>
        <w:spacing w:after="113"/>
        <w:jc w:val="both"/>
        <w:rPr>
          <w:lang w:val="ru-RU"/>
        </w:rPr>
      </w:pPr>
      <w:r w:rsidRPr="00AE4480">
        <w:rPr>
          <w:lang w:val="ru-RU"/>
        </w:rPr>
        <w:t xml:space="preserve">Оценка эффективности реализации </w:t>
      </w:r>
      <w:r w:rsidRPr="00AE4480">
        <w:rPr>
          <w:rStyle w:val="a8"/>
          <w:u w:val="none"/>
          <w:lang w:val="ru-RU"/>
        </w:rPr>
        <w:t>Программы</w:t>
      </w:r>
      <w:r w:rsidRPr="00AE4480">
        <w:rPr>
          <w:lang w:val="ru-RU"/>
        </w:rPr>
        <w:t xml:space="preserve"> осуществляется ежегодно в течение всего срока реализации </w:t>
      </w:r>
      <w:r w:rsidRPr="00AE4480">
        <w:rPr>
          <w:rStyle w:val="a8"/>
          <w:u w:val="none"/>
          <w:lang w:val="ru-RU"/>
        </w:rPr>
        <w:t>Программы</w:t>
      </w:r>
      <w:r w:rsidRPr="00AE4480">
        <w:rPr>
          <w:lang w:val="ru-RU"/>
        </w:rPr>
        <w:t xml:space="preserve"> и в целом по окончании ее реализации.</w:t>
      </w:r>
    </w:p>
    <w:p w:rsidR="0096099A" w:rsidRPr="00AE4480" w:rsidRDefault="0096099A" w:rsidP="00AE4480">
      <w:pPr>
        <w:autoSpaceDE w:val="0"/>
        <w:spacing w:after="113"/>
        <w:jc w:val="both"/>
        <w:rPr>
          <w:lang w:val="ru-RU"/>
        </w:rPr>
      </w:pPr>
      <w:r w:rsidRPr="00AE4480">
        <w:rPr>
          <w:lang w:val="ru-RU"/>
        </w:rPr>
        <w:t xml:space="preserve">Эффективность реализации </w:t>
      </w:r>
      <w:r w:rsidRPr="00AE4480">
        <w:rPr>
          <w:rStyle w:val="a8"/>
          <w:u w:val="none"/>
          <w:lang w:val="ru-RU"/>
        </w:rPr>
        <w:t>Программы</w:t>
      </w:r>
      <w:r w:rsidRPr="00AE4480">
        <w:rPr>
          <w:lang w:val="ru-RU"/>
        </w:rPr>
        <w:t xml:space="preserve"> с учетом финансирования оценивается путем соотнесения степени достижения основных целевых показателей (индикаторов) </w:t>
      </w:r>
      <w:r w:rsidRPr="00AE4480">
        <w:rPr>
          <w:rStyle w:val="a8"/>
          <w:u w:val="none"/>
          <w:lang w:val="ru-RU"/>
        </w:rPr>
        <w:t>Программы</w:t>
      </w:r>
      <w:r w:rsidRPr="00AE4480">
        <w:rPr>
          <w:lang w:val="ru-RU"/>
        </w:rPr>
        <w:t xml:space="preserve"> к уровню ее финансирования с начала реализации. Комплексный показатель эффективности </w:t>
      </w:r>
      <w:r w:rsidRPr="00AE4480">
        <w:t>R</w:t>
      </w:r>
      <w:r w:rsidRPr="00AE4480">
        <w:rPr>
          <w:lang w:val="ru-RU"/>
        </w:rPr>
        <w:t xml:space="preserve"> рассчитывается по формуле</w:t>
      </w:r>
    </w:p>
    <w:p w:rsidR="0096099A" w:rsidRPr="00AE4480" w:rsidRDefault="0096099A" w:rsidP="0096099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AE4480">
        <w:rPr>
          <w:sz w:val="24"/>
          <w:szCs w:val="24"/>
        </w:rPr>
        <w:t xml:space="preserve">                    </w:t>
      </w:r>
      <w:r w:rsidRPr="00AE4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480">
        <w:rPr>
          <w:rFonts w:ascii="Times New Roman" w:hAnsi="Times New Roman"/>
          <w:sz w:val="24"/>
          <w:szCs w:val="24"/>
        </w:rPr>
        <w:t>Кр</w:t>
      </w:r>
      <w:proofErr w:type="spellEnd"/>
      <w:r w:rsidRPr="00AE4480">
        <w:rPr>
          <w:rFonts w:ascii="Times New Roman" w:hAnsi="Times New Roman"/>
          <w:sz w:val="24"/>
          <w:szCs w:val="24"/>
        </w:rPr>
        <w:t xml:space="preserve"> тек/</w:t>
      </w:r>
      <w:proofErr w:type="spellStart"/>
      <w:r w:rsidRPr="00AE4480">
        <w:rPr>
          <w:rFonts w:ascii="Times New Roman" w:hAnsi="Times New Roman"/>
          <w:sz w:val="24"/>
          <w:szCs w:val="24"/>
        </w:rPr>
        <w:t>Кр</w:t>
      </w:r>
      <w:proofErr w:type="spellEnd"/>
      <w:r w:rsidRPr="00AE4480">
        <w:rPr>
          <w:rFonts w:ascii="Times New Roman" w:hAnsi="Times New Roman"/>
          <w:sz w:val="24"/>
          <w:szCs w:val="24"/>
        </w:rPr>
        <w:t xml:space="preserve"> план</w:t>
      </w:r>
    </w:p>
    <w:p w:rsidR="0096099A" w:rsidRPr="00AE4480" w:rsidRDefault="0096099A" w:rsidP="0096099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AE4480">
        <w:rPr>
          <w:rFonts w:ascii="Times New Roman" w:hAnsi="Times New Roman"/>
          <w:sz w:val="24"/>
          <w:szCs w:val="24"/>
        </w:rPr>
        <w:t xml:space="preserve">                          R = ------------------------- </w:t>
      </w:r>
      <w:proofErr w:type="spellStart"/>
      <w:r w:rsidRPr="00AE4480">
        <w:rPr>
          <w:rFonts w:ascii="Times New Roman" w:hAnsi="Times New Roman"/>
          <w:sz w:val="24"/>
          <w:szCs w:val="24"/>
        </w:rPr>
        <w:t>x</w:t>
      </w:r>
      <w:proofErr w:type="spellEnd"/>
      <w:r w:rsidRPr="00AE4480">
        <w:rPr>
          <w:rFonts w:ascii="Times New Roman" w:hAnsi="Times New Roman"/>
          <w:sz w:val="24"/>
          <w:szCs w:val="24"/>
        </w:rPr>
        <w:t xml:space="preserve"> 100%</w:t>
      </w:r>
    </w:p>
    <w:p w:rsidR="0096099A" w:rsidRPr="00AE4480" w:rsidRDefault="0096099A" w:rsidP="0096099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AE4480">
        <w:rPr>
          <w:rFonts w:ascii="Times New Roman" w:hAnsi="Times New Roman"/>
          <w:sz w:val="24"/>
          <w:szCs w:val="24"/>
        </w:rPr>
        <w:t xml:space="preserve">                                  F тек / F план</w:t>
      </w:r>
    </w:p>
    <w:p w:rsidR="0096099A" w:rsidRPr="00AE4480" w:rsidRDefault="0096099A" w:rsidP="0096099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AE4480">
        <w:rPr>
          <w:sz w:val="24"/>
          <w:szCs w:val="24"/>
        </w:rPr>
        <w:t xml:space="preserve">        </w:t>
      </w:r>
      <w:r w:rsidRPr="00AE4480">
        <w:rPr>
          <w:rFonts w:ascii="Times New Roman" w:hAnsi="Times New Roman"/>
          <w:sz w:val="24"/>
          <w:szCs w:val="24"/>
        </w:rPr>
        <w:t>где:</w:t>
      </w:r>
    </w:p>
    <w:p w:rsidR="0096099A" w:rsidRPr="00AE4480" w:rsidRDefault="0096099A" w:rsidP="0096099A">
      <w:pPr>
        <w:pStyle w:val="ConsPlusNonformat"/>
        <w:widowControl/>
        <w:spacing w:after="113"/>
        <w:ind w:firstLine="559"/>
        <w:rPr>
          <w:rFonts w:ascii="Times New Roman" w:hAnsi="Times New Roman"/>
          <w:sz w:val="24"/>
          <w:szCs w:val="24"/>
        </w:rPr>
      </w:pPr>
      <w:r w:rsidRPr="00AE4480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AE4480">
        <w:rPr>
          <w:rFonts w:ascii="Times New Roman" w:hAnsi="Times New Roman"/>
          <w:sz w:val="24"/>
          <w:szCs w:val="24"/>
        </w:rPr>
        <w:t>р</w:t>
      </w:r>
      <w:proofErr w:type="spellEnd"/>
      <w:r w:rsidRPr="00AE4480">
        <w:rPr>
          <w:rFonts w:ascii="Times New Roman" w:hAnsi="Times New Roman"/>
          <w:sz w:val="24"/>
          <w:szCs w:val="24"/>
        </w:rPr>
        <w:t xml:space="preserve"> план — плановое значение целевого показателя (индикатора);</w:t>
      </w:r>
    </w:p>
    <w:p w:rsidR="0096099A" w:rsidRPr="00AE4480" w:rsidRDefault="0096099A" w:rsidP="0096099A">
      <w:pPr>
        <w:pStyle w:val="ConsPlusNonformat"/>
        <w:widowControl/>
        <w:spacing w:after="113"/>
        <w:ind w:firstLine="559"/>
        <w:rPr>
          <w:rFonts w:ascii="Times New Roman" w:hAnsi="Times New Roman"/>
          <w:sz w:val="24"/>
          <w:szCs w:val="24"/>
        </w:rPr>
      </w:pPr>
      <w:r w:rsidRPr="00AE4480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AE4480">
        <w:rPr>
          <w:rFonts w:ascii="Times New Roman" w:hAnsi="Times New Roman"/>
          <w:sz w:val="24"/>
          <w:szCs w:val="24"/>
        </w:rPr>
        <w:t>р</w:t>
      </w:r>
      <w:proofErr w:type="spellEnd"/>
      <w:r w:rsidRPr="00AE4480">
        <w:rPr>
          <w:rFonts w:ascii="Times New Roman" w:hAnsi="Times New Roman"/>
          <w:sz w:val="24"/>
          <w:szCs w:val="24"/>
        </w:rPr>
        <w:t xml:space="preserve"> тек — текущее значение n-го целевого показателя (индикатора);</w:t>
      </w:r>
    </w:p>
    <w:p w:rsidR="0096099A" w:rsidRPr="00AE4480" w:rsidRDefault="0096099A" w:rsidP="0096099A">
      <w:pPr>
        <w:pStyle w:val="ConsPlusNonformat"/>
        <w:widowControl/>
        <w:spacing w:after="113"/>
        <w:ind w:firstLine="559"/>
        <w:rPr>
          <w:rFonts w:ascii="Times New Roman" w:hAnsi="Times New Roman"/>
          <w:sz w:val="24"/>
          <w:szCs w:val="24"/>
        </w:rPr>
      </w:pPr>
      <w:r w:rsidRPr="00AE4480">
        <w:rPr>
          <w:rFonts w:ascii="Times New Roman" w:hAnsi="Times New Roman"/>
          <w:sz w:val="24"/>
          <w:szCs w:val="24"/>
        </w:rPr>
        <w:lastRenderedPageBreak/>
        <w:t>F тек — сумма финансирования (расходов) на текущую дату;</w:t>
      </w:r>
    </w:p>
    <w:p w:rsidR="0096099A" w:rsidRPr="00AE4480" w:rsidRDefault="0096099A" w:rsidP="0096099A">
      <w:pPr>
        <w:pStyle w:val="ConsPlusNonformat"/>
        <w:widowControl/>
        <w:spacing w:after="113"/>
        <w:ind w:firstLine="559"/>
        <w:rPr>
          <w:rFonts w:ascii="Times New Roman" w:hAnsi="Times New Roman"/>
          <w:sz w:val="24"/>
          <w:szCs w:val="24"/>
        </w:rPr>
      </w:pPr>
      <w:r w:rsidRPr="00AE4480">
        <w:rPr>
          <w:rFonts w:ascii="Times New Roman" w:hAnsi="Times New Roman"/>
          <w:sz w:val="24"/>
          <w:szCs w:val="24"/>
        </w:rPr>
        <w:t xml:space="preserve">F план — плановая сумма финансирования по </w:t>
      </w:r>
      <w:r w:rsidRPr="00AE4480">
        <w:rPr>
          <w:rStyle w:val="a8"/>
          <w:rFonts w:ascii="Times New Roman" w:hAnsi="Times New Roman"/>
          <w:sz w:val="24"/>
          <w:szCs w:val="24"/>
          <w:u w:val="none"/>
        </w:rPr>
        <w:t>Программе</w:t>
      </w:r>
      <w:r w:rsidRPr="00AE4480">
        <w:rPr>
          <w:rFonts w:ascii="Times New Roman" w:hAnsi="Times New Roman"/>
          <w:sz w:val="24"/>
          <w:szCs w:val="24"/>
        </w:rPr>
        <w:t>.</w:t>
      </w:r>
    </w:p>
    <w:p w:rsidR="0096099A" w:rsidRPr="00AE4480" w:rsidRDefault="0096099A" w:rsidP="0096099A">
      <w:pPr>
        <w:pStyle w:val="ConsPlusNonformat"/>
        <w:widowControl/>
        <w:spacing w:after="113"/>
        <w:ind w:firstLine="559"/>
        <w:jc w:val="both"/>
        <w:rPr>
          <w:rFonts w:ascii="Times New Roman" w:hAnsi="Times New Roman"/>
          <w:sz w:val="24"/>
          <w:szCs w:val="24"/>
        </w:rPr>
      </w:pPr>
      <w:r w:rsidRPr="00AE4480">
        <w:rPr>
          <w:rFonts w:ascii="Times New Roman" w:hAnsi="Times New Roman"/>
          <w:sz w:val="24"/>
          <w:szCs w:val="24"/>
        </w:rPr>
        <w:t xml:space="preserve">Для расчета комплексного показателя эффективности R используются целевые показатели (индикаторы), приведенные в </w:t>
      </w:r>
      <w:r w:rsidRPr="00AE4480">
        <w:rPr>
          <w:rStyle w:val="a8"/>
          <w:rFonts w:ascii="Times New Roman" w:hAnsi="Times New Roman"/>
          <w:sz w:val="24"/>
          <w:szCs w:val="24"/>
          <w:u w:val="none"/>
        </w:rPr>
        <w:t>таблице № 1</w:t>
      </w:r>
      <w:r w:rsidRPr="00AE4480">
        <w:rPr>
          <w:rFonts w:ascii="Times New Roman" w:hAnsi="Times New Roman"/>
          <w:sz w:val="24"/>
          <w:szCs w:val="24"/>
        </w:rPr>
        <w:t xml:space="preserve"> Программы.</w:t>
      </w:r>
    </w:p>
    <w:p w:rsidR="0096099A" w:rsidRPr="00AE4480" w:rsidRDefault="0096099A" w:rsidP="0096099A">
      <w:pPr>
        <w:ind w:right="-5"/>
        <w:rPr>
          <w:lang w:val="ru-RU"/>
        </w:rPr>
      </w:pPr>
      <w:r w:rsidRPr="00AE4480">
        <w:rPr>
          <w:lang w:val="ru-RU"/>
        </w:rPr>
        <w:t xml:space="preserve">При значении комплексного показателя эффективности </w:t>
      </w:r>
      <w:r w:rsidRPr="00AE4480">
        <w:t>R</w:t>
      </w:r>
      <w:r w:rsidRPr="00AE4480">
        <w:rPr>
          <w:lang w:val="ru-RU"/>
        </w:rPr>
        <w:t xml:space="preserve"> свыше 80% эффективность реализации </w:t>
      </w:r>
      <w:r w:rsidRPr="00AE4480">
        <w:rPr>
          <w:rStyle w:val="a8"/>
          <w:u w:val="none"/>
          <w:lang w:val="ru-RU"/>
        </w:rPr>
        <w:t>Программы</w:t>
      </w:r>
      <w:r w:rsidRPr="00AE4480">
        <w:rPr>
          <w:lang w:val="ru-RU"/>
        </w:rPr>
        <w:t xml:space="preserve"> признается высокой, при значении менее 80% - низкой.</w:t>
      </w:r>
    </w:p>
    <w:p w:rsidR="0096099A" w:rsidRPr="00AE4480" w:rsidRDefault="0096099A" w:rsidP="0096099A">
      <w:pPr>
        <w:ind w:right="-5"/>
        <w:rPr>
          <w:lang w:val="ru-RU"/>
        </w:rPr>
      </w:pPr>
    </w:p>
    <w:p w:rsidR="0096099A" w:rsidRPr="00AE4480" w:rsidRDefault="0096099A" w:rsidP="0096099A">
      <w:pPr>
        <w:autoSpaceDE w:val="0"/>
        <w:rPr>
          <w:rFonts w:eastAsia="Times New Roman CYR" w:cs="Times New Roman CYR"/>
          <w:b/>
          <w:bCs/>
          <w:lang w:val="ru-RU"/>
        </w:rPr>
      </w:pPr>
    </w:p>
    <w:p w:rsidR="0096099A" w:rsidRPr="00AE4480" w:rsidRDefault="0096099A" w:rsidP="0096099A">
      <w:pPr>
        <w:autoSpaceDE w:val="0"/>
        <w:spacing w:after="113"/>
        <w:ind w:firstLine="540"/>
        <w:rPr>
          <w:lang w:val="ru-RU"/>
        </w:rPr>
      </w:pPr>
    </w:p>
    <w:p w:rsidR="00384B73" w:rsidRPr="00466572" w:rsidRDefault="00384B73" w:rsidP="00384B73">
      <w:pPr>
        <w:autoSpaceDE w:val="0"/>
        <w:rPr>
          <w:bCs/>
          <w:lang w:val="ru-RU"/>
        </w:rPr>
      </w:pPr>
    </w:p>
    <w:p w:rsidR="00AD5578" w:rsidRPr="00384B73" w:rsidRDefault="00AD5578" w:rsidP="00C637F4">
      <w:pPr>
        <w:autoSpaceDE w:val="0"/>
        <w:rPr>
          <w:bCs/>
          <w:lang w:val="ru-RU"/>
        </w:rPr>
      </w:pPr>
    </w:p>
    <w:p w:rsidR="00DC7DE9" w:rsidRPr="00C637F4" w:rsidRDefault="00C637F4" w:rsidP="000F68A8">
      <w:pPr>
        <w:ind w:right="-1134"/>
        <w:rPr>
          <w:rFonts w:ascii="Times New Roman CYR" w:eastAsia="Times New Roman CYR" w:hAnsi="Times New Roman CYR" w:cs="Times New Roman CYR"/>
          <w:b/>
          <w:bCs/>
          <w:lang w:val="ru-RU"/>
        </w:rPr>
      </w:pPr>
      <w:r w:rsidRPr="00C637F4">
        <w:rPr>
          <w:lang w:val="ru-RU"/>
        </w:rPr>
        <w:t xml:space="preserve">                                               </w:t>
      </w:r>
    </w:p>
    <w:sectPr w:rsidR="00DC7DE9" w:rsidRPr="00C637F4" w:rsidSect="000F68A8">
      <w:footnotePr>
        <w:pos w:val="beneathText"/>
      </w:footnotePr>
      <w:pgSz w:w="11905" w:h="16837" w:code="9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/>
        <w:sz w:val="24"/>
      </w:r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7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8">
    <w:nsid w:val="13585ACE"/>
    <w:multiLevelType w:val="hybridMultilevel"/>
    <w:tmpl w:val="F01C1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C177E1"/>
    <w:multiLevelType w:val="hybridMultilevel"/>
    <w:tmpl w:val="703AF7DC"/>
    <w:lvl w:ilvl="0" w:tplc="0419001B">
      <w:start w:val="1"/>
      <w:numFmt w:val="lowerRoman"/>
      <w:lvlText w:val="%1."/>
      <w:lvlJc w:val="righ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>
    <w:nsid w:val="2C9F7BD6"/>
    <w:multiLevelType w:val="multilevel"/>
    <w:tmpl w:val="509E3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1728F6"/>
    <w:multiLevelType w:val="hybridMultilevel"/>
    <w:tmpl w:val="93AC99A8"/>
    <w:lvl w:ilvl="0" w:tplc="2BBE8B3A">
      <w:start w:val="1"/>
      <w:numFmt w:val="decimal"/>
      <w:lvlText w:val="%1."/>
      <w:lvlJc w:val="left"/>
      <w:pPr>
        <w:ind w:left="360" w:hanging="360"/>
      </w:pPr>
      <w:rPr>
        <w:rFonts w:ascii="Times New Roman" w:eastAsia="Lucida Sans Unicode" w:hAnsi="Times New Roman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9F04E4"/>
    <w:multiLevelType w:val="multilevel"/>
    <w:tmpl w:val="7C544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2268E9"/>
    <w:multiLevelType w:val="multilevel"/>
    <w:tmpl w:val="E626E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</w:num>
  <w:num w:numId="9">
    <w:abstractNumId w:val="3"/>
    <w:lvlOverride w:ilvl="0">
      <w:startOverride w:val="2"/>
    </w:lvlOverride>
  </w:num>
  <w:num w:numId="10">
    <w:abstractNumId w:val="1"/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7"/>
  </w:num>
  <w:num w:numId="1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3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8"/>
  </w:num>
  <w:num w:numId="21">
    <w:abstractNumId w:val="11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isplayBackgroundShape/>
  <w:proofState w:spelling="clean"/>
  <w:defaultTabStop w:val="1134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D2BF3"/>
    <w:rsid w:val="00002F86"/>
    <w:rsid w:val="000A1659"/>
    <w:rsid w:val="000B28D1"/>
    <w:rsid w:val="000B7F75"/>
    <w:rsid w:val="000E6378"/>
    <w:rsid w:val="000F68A8"/>
    <w:rsid w:val="001132B5"/>
    <w:rsid w:val="001558C5"/>
    <w:rsid w:val="00195E7A"/>
    <w:rsid w:val="001F0992"/>
    <w:rsid w:val="00252791"/>
    <w:rsid w:val="002B6930"/>
    <w:rsid w:val="00350B7C"/>
    <w:rsid w:val="00384B73"/>
    <w:rsid w:val="00391F64"/>
    <w:rsid w:val="00393542"/>
    <w:rsid w:val="004613E8"/>
    <w:rsid w:val="00466572"/>
    <w:rsid w:val="00537668"/>
    <w:rsid w:val="005C349F"/>
    <w:rsid w:val="005D42C7"/>
    <w:rsid w:val="00633DA1"/>
    <w:rsid w:val="006744A5"/>
    <w:rsid w:val="006C07BD"/>
    <w:rsid w:val="00706400"/>
    <w:rsid w:val="00731587"/>
    <w:rsid w:val="0076200E"/>
    <w:rsid w:val="00766388"/>
    <w:rsid w:val="007B1B8B"/>
    <w:rsid w:val="007D1C61"/>
    <w:rsid w:val="007D2BF3"/>
    <w:rsid w:val="007F3432"/>
    <w:rsid w:val="0082415D"/>
    <w:rsid w:val="00834AAB"/>
    <w:rsid w:val="0087065B"/>
    <w:rsid w:val="008C2186"/>
    <w:rsid w:val="008C2792"/>
    <w:rsid w:val="00904642"/>
    <w:rsid w:val="0096099A"/>
    <w:rsid w:val="00962DE4"/>
    <w:rsid w:val="00967999"/>
    <w:rsid w:val="009A3552"/>
    <w:rsid w:val="009B4948"/>
    <w:rsid w:val="009E778D"/>
    <w:rsid w:val="009E7E85"/>
    <w:rsid w:val="00A14CE4"/>
    <w:rsid w:val="00A27879"/>
    <w:rsid w:val="00A36372"/>
    <w:rsid w:val="00A650A1"/>
    <w:rsid w:val="00AA4114"/>
    <w:rsid w:val="00AB25D8"/>
    <w:rsid w:val="00AB70BA"/>
    <w:rsid w:val="00AB77C0"/>
    <w:rsid w:val="00AC1D2E"/>
    <w:rsid w:val="00AD5578"/>
    <w:rsid w:val="00AD6DEC"/>
    <w:rsid w:val="00AE4480"/>
    <w:rsid w:val="00B17EE0"/>
    <w:rsid w:val="00B26EB5"/>
    <w:rsid w:val="00B85EE2"/>
    <w:rsid w:val="00B873D3"/>
    <w:rsid w:val="00C33FBA"/>
    <w:rsid w:val="00C637F4"/>
    <w:rsid w:val="00C8331D"/>
    <w:rsid w:val="00C928AF"/>
    <w:rsid w:val="00CB6199"/>
    <w:rsid w:val="00D16E03"/>
    <w:rsid w:val="00D23581"/>
    <w:rsid w:val="00D4504E"/>
    <w:rsid w:val="00D73BD4"/>
    <w:rsid w:val="00D7664E"/>
    <w:rsid w:val="00DC7DE9"/>
    <w:rsid w:val="00DE2768"/>
    <w:rsid w:val="00E31818"/>
    <w:rsid w:val="00E706C1"/>
    <w:rsid w:val="00E97C67"/>
    <w:rsid w:val="00F515FE"/>
    <w:rsid w:val="00FD07FF"/>
    <w:rsid w:val="00FF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AB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1">
    <w:name w:val="heading 1"/>
    <w:basedOn w:val="a0"/>
    <w:next w:val="a1"/>
    <w:link w:val="10"/>
    <w:qFormat/>
    <w:rsid w:val="00DC7DE9"/>
    <w:pPr>
      <w:tabs>
        <w:tab w:val="num" w:pos="720"/>
      </w:tabs>
      <w:ind w:left="720" w:hanging="360"/>
      <w:outlineLvl w:val="0"/>
    </w:pPr>
    <w:rPr>
      <w:rFonts w:ascii="Times New Roman" w:hAnsi="Times New Roman"/>
      <w:b/>
      <w:bCs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A1659"/>
    <w:pPr>
      <w:keepNext/>
      <w:keepLines/>
      <w:spacing w:before="200"/>
      <w:outlineLvl w:val="1"/>
    </w:pPr>
    <w:rPr>
      <w:rFonts w:ascii="Cambria" w:eastAsia="Times New Roman" w:hAnsi="Cambria" w:cs="Mangal"/>
      <w:b/>
      <w:bCs/>
      <w:color w:val="4F81BD"/>
      <w:kern w:val="2"/>
      <w:sz w:val="26"/>
      <w:szCs w:val="23"/>
      <w:lang w:val="ru-RU" w:eastAsia="hi-IN" w:bidi="hi-IN"/>
    </w:rPr>
  </w:style>
  <w:style w:type="paragraph" w:styleId="7">
    <w:name w:val="heading 7"/>
    <w:basedOn w:val="a"/>
    <w:next w:val="a"/>
    <w:link w:val="70"/>
    <w:semiHidden/>
    <w:unhideWhenUsed/>
    <w:qFormat/>
    <w:rsid w:val="00DC7DE9"/>
    <w:pPr>
      <w:tabs>
        <w:tab w:val="num" w:pos="5040"/>
      </w:tabs>
      <w:spacing w:before="240" w:after="60"/>
      <w:ind w:left="5040" w:hanging="360"/>
      <w:outlineLvl w:val="6"/>
    </w:pPr>
    <w:rPr>
      <w:rFonts w:cs="Mangal"/>
      <w:color w:val="auto"/>
      <w:kern w:val="2"/>
      <w:lang w:val="ru-RU" w:eastAsia="hi-IN" w:bidi="hi-I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DC7DE9"/>
    <w:pPr>
      <w:keepNext/>
      <w:spacing w:before="240" w:after="120"/>
    </w:pPr>
    <w:rPr>
      <w:rFonts w:ascii="Arial" w:hAnsi="Arial" w:cs="Mangal"/>
      <w:color w:val="auto"/>
      <w:kern w:val="2"/>
      <w:sz w:val="28"/>
      <w:szCs w:val="28"/>
      <w:lang w:val="ru-RU" w:eastAsia="hi-IN" w:bidi="hi-IN"/>
    </w:rPr>
  </w:style>
  <w:style w:type="paragraph" w:styleId="a1">
    <w:name w:val="Body Text"/>
    <w:basedOn w:val="a"/>
    <w:link w:val="a5"/>
    <w:unhideWhenUsed/>
    <w:rsid w:val="00DC7DE9"/>
    <w:pPr>
      <w:spacing w:after="120"/>
    </w:pPr>
    <w:rPr>
      <w:rFonts w:cs="Mangal"/>
      <w:color w:val="auto"/>
      <w:kern w:val="2"/>
      <w:lang w:val="ru-RU" w:eastAsia="hi-IN" w:bidi="hi-IN"/>
    </w:rPr>
  </w:style>
  <w:style w:type="character" w:customStyle="1" w:styleId="a5">
    <w:name w:val="Основной текст Знак"/>
    <w:basedOn w:val="a2"/>
    <w:link w:val="a1"/>
    <w:rsid w:val="00DC7DE9"/>
    <w:rPr>
      <w:rFonts w:eastAsia="Lucida Sans Unicode" w:cs="Mangal"/>
      <w:kern w:val="2"/>
      <w:sz w:val="24"/>
      <w:szCs w:val="24"/>
      <w:lang w:eastAsia="hi-IN" w:bidi="hi-IN"/>
    </w:rPr>
  </w:style>
  <w:style w:type="character" w:customStyle="1" w:styleId="10">
    <w:name w:val="Заголовок 1 Знак"/>
    <w:basedOn w:val="a2"/>
    <w:link w:val="1"/>
    <w:rsid w:val="00DC7DE9"/>
    <w:rPr>
      <w:rFonts w:eastAsia="Lucida Sans Unicode" w:cs="Mangal"/>
      <w:b/>
      <w:bCs/>
      <w:kern w:val="2"/>
      <w:sz w:val="48"/>
      <w:szCs w:val="48"/>
      <w:lang w:eastAsia="hi-IN" w:bidi="hi-IN"/>
    </w:rPr>
  </w:style>
  <w:style w:type="character" w:customStyle="1" w:styleId="20">
    <w:name w:val="Заголовок 2 Знак"/>
    <w:basedOn w:val="a2"/>
    <w:link w:val="2"/>
    <w:semiHidden/>
    <w:rsid w:val="000A1659"/>
    <w:rPr>
      <w:rFonts w:ascii="Cambria" w:eastAsia="Times New Roman" w:hAnsi="Cambria" w:cs="Mangal"/>
      <w:b/>
      <w:bCs/>
      <w:color w:val="4F81BD"/>
      <w:kern w:val="2"/>
      <w:sz w:val="26"/>
      <w:szCs w:val="23"/>
      <w:lang w:eastAsia="hi-IN" w:bidi="hi-IN"/>
    </w:rPr>
  </w:style>
  <w:style w:type="character" w:customStyle="1" w:styleId="70">
    <w:name w:val="Заголовок 7 Знак"/>
    <w:basedOn w:val="a2"/>
    <w:link w:val="7"/>
    <w:semiHidden/>
    <w:rsid w:val="00DC7DE9"/>
    <w:rPr>
      <w:rFonts w:eastAsia="Lucida Sans Unicode" w:cs="Mangal"/>
      <w:kern w:val="2"/>
      <w:sz w:val="24"/>
      <w:szCs w:val="24"/>
      <w:lang w:eastAsia="hi-IN" w:bidi="hi-IN"/>
    </w:rPr>
  </w:style>
  <w:style w:type="character" w:styleId="a6">
    <w:name w:val="Strong"/>
    <w:basedOn w:val="a2"/>
    <w:qFormat/>
    <w:rsid w:val="00B26EB5"/>
    <w:rPr>
      <w:b/>
      <w:bCs/>
    </w:rPr>
  </w:style>
  <w:style w:type="paragraph" w:styleId="a7">
    <w:name w:val="Normal (Web)"/>
    <w:basedOn w:val="a"/>
    <w:unhideWhenUsed/>
    <w:rsid w:val="00B26EB5"/>
    <w:pPr>
      <w:widowControl/>
      <w:suppressAutoHyphens w:val="0"/>
      <w:spacing w:before="100" w:beforeAutospacing="1" w:after="119"/>
    </w:pPr>
    <w:rPr>
      <w:rFonts w:eastAsia="Times New Roman" w:cs="Times New Roman"/>
      <w:color w:val="auto"/>
      <w:lang w:val="ru-RU" w:eastAsia="ru-RU" w:bidi="ar-SA"/>
    </w:rPr>
  </w:style>
  <w:style w:type="character" w:styleId="a8">
    <w:name w:val="Hyperlink"/>
    <w:semiHidden/>
    <w:unhideWhenUsed/>
    <w:rsid w:val="00DC7DE9"/>
    <w:rPr>
      <w:color w:val="000080"/>
      <w:u w:val="single"/>
    </w:rPr>
  </w:style>
  <w:style w:type="paragraph" w:styleId="a9">
    <w:name w:val="No Spacing"/>
    <w:qFormat/>
    <w:rsid w:val="00DC7DE9"/>
    <w:pPr>
      <w:suppressAutoHyphens/>
    </w:pPr>
    <w:rPr>
      <w:rFonts w:eastAsia="Arial"/>
      <w:kern w:val="2"/>
      <w:sz w:val="24"/>
      <w:szCs w:val="24"/>
      <w:lang w:eastAsia="ar-SA"/>
    </w:rPr>
  </w:style>
  <w:style w:type="paragraph" w:customStyle="1" w:styleId="ConsPlusTitle">
    <w:name w:val="ConsPlusTitle"/>
    <w:rsid w:val="00DC7DE9"/>
    <w:pPr>
      <w:widowControl w:val="0"/>
      <w:suppressAutoHyphens/>
      <w:autoSpaceDE w:val="0"/>
    </w:pPr>
    <w:rPr>
      <w:rFonts w:eastAsia="Arial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rsid w:val="00DC7DE9"/>
    <w:pPr>
      <w:widowControl w:val="0"/>
      <w:suppressAutoHyphens/>
      <w:autoSpaceDE w:val="0"/>
    </w:pPr>
    <w:rPr>
      <w:rFonts w:ascii="Courier New" w:eastAsia="Arial" w:hAnsi="Courier New" w:cs="Courier New"/>
      <w:kern w:val="2"/>
      <w:lang w:eastAsia="ar-SA"/>
    </w:rPr>
  </w:style>
  <w:style w:type="paragraph" w:customStyle="1" w:styleId="ConsPlusCell">
    <w:name w:val="ConsPlusCell"/>
    <w:rsid w:val="00DC7DE9"/>
    <w:pPr>
      <w:widowControl w:val="0"/>
      <w:suppressAutoHyphens/>
      <w:autoSpaceDE w:val="0"/>
    </w:pPr>
    <w:rPr>
      <w:rFonts w:ascii="Arial" w:eastAsia="Arial" w:hAnsi="Arial" w:cs="Arial"/>
      <w:kern w:val="2"/>
      <w:lang w:eastAsia="ar-SA"/>
    </w:rPr>
  </w:style>
  <w:style w:type="paragraph" w:customStyle="1" w:styleId="aa">
    <w:name w:val="Таблицы (моноширинный)"/>
    <w:basedOn w:val="a"/>
    <w:next w:val="a"/>
    <w:rsid w:val="00DC7DE9"/>
    <w:pPr>
      <w:autoSpaceDE w:val="0"/>
      <w:jc w:val="both"/>
    </w:pPr>
    <w:rPr>
      <w:rFonts w:ascii="Courier New" w:eastAsia="SimSun" w:hAnsi="Courier New" w:cs="Courier New"/>
      <w:color w:val="auto"/>
      <w:kern w:val="2"/>
      <w:lang w:val="ru-RU" w:eastAsia="hi-IN" w:bidi="hi-IN"/>
    </w:rPr>
  </w:style>
  <w:style w:type="paragraph" w:customStyle="1" w:styleId="11">
    <w:name w:val="Текст1"/>
    <w:basedOn w:val="a"/>
    <w:rsid w:val="00DC7DE9"/>
    <w:rPr>
      <w:rFonts w:ascii="Courier New" w:hAnsi="Courier New" w:cs="Courier New"/>
      <w:color w:val="auto"/>
      <w:kern w:val="2"/>
      <w:lang w:val="ru-RU" w:eastAsia="hi-IN" w:bidi="hi-IN"/>
    </w:rPr>
  </w:style>
  <w:style w:type="paragraph" w:customStyle="1" w:styleId="21">
    <w:name w:val="Основной текст с отступом 21"/>
    <w:basedOn w:val="a"/>
    <w:rsid w:val="00DC7DE9"/>
    <w:pPr>
      <w:spacing w:after="120" w:line="480" w:lineRule="auto"/>
      <w:ind w:left="283"/>
    </w:pPr>
    <w:rPr>
      <w:rFonts w:cs="Mangal"/>
      <w:color w:val="auto"/>
      <w:kern w:val="2"/>
      <w:lang w:val="ru-RU" w:eastAsia="hi-IN" w:bidi="hi-IN"/>
    </w:rPr>
  </w:style>
  <w:style w:type="character" w:styleId="ab">
    <w:name w:val="FollowedHyperlink"/>
    <w:basedOn w:val="a2"/>
    <w:uiPriority w:val="99"/>
    <w:semiHidden/>
    <w:unhideWhenUsed/>
    <w:rsid w:val="000A1659"/>
    <w:rPr>
      <w:color w:val="800080"/>
      <w:u w:val="single"/>
    </w:rPr>
  </w:style>
  <w:style w:type="paragraph" w:customStyle="1" w:styleId="12">
    <w:name w:val="Название1"/>
    <w:basedOn w:val="a"/>
    <w:rsid w:val="000A1659"/>
    <w:pPr>
      <w:suppressLineNumbers/>
      <w:spacing w:before="120" w:after="120"/>
    </w:pPr>
    <w:rPr>
      <w:rFonts w:cs="Mangal"/>
      <w:i/>
      <w:iCs/>
      <w:color w:val="auto"/>
      <w:kern w:val="2"/>
      <w:lang w:val="ru-RU" w:eastAsia="hi-IN" w:bidi="hi-IN"/>
    </w:rPr>
  </w:style>
  <w:style w:type="paragraph" w:customStyle="1" w:styleId="13">
    <w:name w:val="Указатель1"/>
    <w:basedOn w:val="a"/>
    <w:rsid w:val="000A1659"/>
    <w:pPr>
      <w:suppressLineNumbers/>
    </w:pPr>
    <w:rPr>
      <w:rFonts w:cs="Mangal"/>
      <w:color w:val="auto"/>
      <w:kern w:val="2"/>
      <w:lang w:val="ru-RU" w:eastAsia="hi-IN" w:bidi="hi-IN"/>
    </w:rPr>
  </w:style>
  <w:style w:type="paragraph" w:customStyle="1" w:styleId="ac">
    <w:name w:val="Содержимое списка"/>
    <w:basedOn w:val="a"/>
    <w:rsid w:val="000A1659"/>
    <w:pPr>
      <w:ind w:left="567"/>
    </w:pPr>
    <w:rPr>
      <w:rFonts w:cs="Mangal"/>
      <w:color w:val="auto"/>
      <w:kern w:val="2"/>
      <w:lang w:val="ru-RU" w:eastAsia="hi-IN" w:bidi="hi-IN"/>
    </w:rPr>
  </w:style>
  <w:style w:type="paragraph" w:customStyle="1" w:styleId="ad">
    <w:name w:val="Заголовок списка"/>
    <w:basedOn w:val="a"/>
    <w:next w:val="ac"/>
    <w:rsid w:val="000A1659"/>
    <w:rPr>
      <w:rFonts w:cs="Mangal"/>
      <w:color w:val="auto"/>
      <w:kern w:val="2"/>
      <w:lang w:val="ru-RU" w:eastAsia="hi-IN" w:bidi="hi-IN"/>
    </w:rPr>
  </w:style>
  <w:style w:type="paragraph" w:customStyle="1" w:styleId="ConsPlusNormal">
    <w:name w:val="ConsPlusNormal"/>
    <w:rsid w:val="000A1659"/>
    <w:pPr>
      <w:widowControl w:val="0"/>
      <w:suppressAutoHyphens/>
      <w:autoSpaceDE w:val="0"/>
      <w:ind w:firstLine="720"/>
    </w:pPr>
    <w:rPr>
      <w:rFonts w:eastAsia="Arial" w:cs="Calibri"/>
      <w:kern w:val="2"/>
      <w:lang w:eastAsia="ar-SA"/>
    </w:rPr>
  </w:style>
  <w:style w:type="paragraph" w:customStyle="1" w:styleId="tex2st">
    <w:name w:val="tex2st"/>
    <w:basedOn w:val="a"/>
    <w:rsid w:val="000A1659"/>
    <w:pPr>
      <w:widowControl/>
      <w:suppressAutoHyphens w:val="0"/>
      <w:spacing w:before="100" w:after="100"/>
    </w:pPr>
    <w:rPr>
      <w:rFonts w:eastAsia="Times New Roman" w:cs="Times New Roman"/>
      <w:color w:val="auto"/>
      <w:kern w:val="2"/>
      <w:lang w:val="ru-RU" w:eastAsia="ar-SA" w:bidi="ar-SA"/>
    </w:rPr>
  </w:style>
  <w:style w:type="character" w:customStyle="1" w:styleId="WW8Num3z0">
    <w:name w:val="WW8Num3z0"/>
    <w:rsid w:val="000A1659"/>
    <w:rPr>
      <w:rFonts w:ascii="Wingdings" w:hAnsi="Wingdings" w:cs="OpenSymbol" w:hint="default"/>
    </w:rPr>
  </w:style>
  <w:style w:type="character" w:customStyle="1" w:styleId="Absatz-Standardschriftart">
    <w:name w:val="Absatz-Standardschriftart"/>
    <w:rsid w:val="000A1659"/>
  </w:style>
  <w:style w:type="character" w:customStyle="1" w:styleId="WW-Absatz-Standardschriftart">
    <w:name w:val="WW-Absatz-Standardschriftart"/>
    <w:rsid w:val="000A1659"/>
  </w:style>
  <w:style w:type="character" w:customStyle="1" w:styleId="WW8Num1z0">
    <w:name w:val="WW8Num1z0"/>
    <w:rsid w:val="000A1659"/>
    <w:rPr>
      <w:rFonts w:ascii="Wingdings" w:hAnsi="Wingdings" w:cs="OpenSymbol" w:hint="default"/>
    </w:rPr>
  </w:style>
  <w:style w:type="character" w:customStyle="1" w:styleId="WW8Num1z1">
    <w:name w:val="WW8Num1z1"/>
    <w:rsid w:val="000A1659"/>
    <w:rPr>
      <w:rFonts w:ascii="Symbol" w:hAnsi="Symbol" w:cs="OpenSymbol" w:hint="default"/>
    </w:rPr>
  </w:style>
  <w:style w:type="character" w:customStyle="1" w:styleId="WW8Num3z1">
    <w:name w:val="WW8Num3z1"/>
    <w:rsid w:val="000A1659"/>
    <w:rPr>
      <w:rFonts w:ascii="Symbol" w:hAnsi="Symbol" w:cs="OpenSymbol" w:hint="default"/>
    </w:rPr>
  </w:style>
  <w:style w:type="character" w:customStyle="1" w:styleId="WW8Num4z0">
    <w:name w:val="WW8Num4z0"/>
    <w:rsid w:val="000A1659"/>
    <w:rPr>
      <w:rFonts w:ascii="Wingdings" w:hAnsi="Wingdings" w:cs="OpenSymbol" w:hint="default"/>
    </w:rPr>
  </w:style>
  <w:style w:type="character" w:customStyle="1" w:styleId="WW8Num4z1">
    <w:name w:val="WW8Num4z1"/>
    <w:rsid w:val="000A1659"/>
    <w:rPr>
      <w:rFonts w:ascii="Symbol" w:hAnsi="Symbol" w:cs="OpenSymbol" w:hint="default"/>
    </w:rPr>
  </w:style>
  <w:style w:type="character" w:customStyle="1" w:styleId="WW-Absatz-Standardschriftart1">
    <w:name w:val="WW-Absatz-Standardschriftart1"/>
    <w:rsid w:val="000A1659"/>
  </w:style>
  <w:style w:type="character" w:customStyle="1" w:styleId="ae">
    <w:name w:val="Маркеры списка"/>
    <w:rsid w:val="000A1659"/>
    <w:rPr>
      <w:rFonts w:ascii="OpenSymbol" w:eastAsia="OpenSymbol" w:hAnsi="OpenSymbol" w:cs="OpenSymbol" w:hint="default"/>
    </w:rPr>
  </w:style>
  <w:style w:type="character" w:customStyle="1" w:styleId="af">
    <w:name w:val="Символ нумерации"/>
    <w:rsid w:val="000A1659"/>
  </w:style>
  <w:style w:type="character" w:customStyle="1" w:styleId="grame">
    <w:name w:val="grame"/>
    <w:basedOn w:val="a2"/>
    <w:rsid w:val="000A1659"/>
  </w:style>
  <w:style w:type="character" w:customStyle="1" w:styleId="apple-converted-space">
    <w:name w:val="apple-converted-space"/>
    <w:basedOn w:val="a2"/>
    <w:rsid w:val="000A1659"/>
  </w:style>
  <w:style w:type="character" w:customStyle="1" w:styleId="FontStyle12">
    <w:name w:val="Font Style12"/>
    <w:rsid w:val="000A1659"/>
    <w:rPr>
      <w:rFonts w:ascii="Times New Roman" w:hAnsi="Times New Roman" w:cs="Times New Roman" w:hint="default"/>
      <w:sz w:val="24"/>
      <w:szCs w:val="24"/>
    </w:rPr>
  </w:style>
  <w:style w:type="paragraph" w:styleId="af0">
    <w:name w:val="List Paragraph"/>
    <w:basedOn w:val="a"/>
    <w:uiPriority w:val="34"/>
    <w:qFormat/>
    <w:rsid w:val="00A650A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AE735-078D-4FD3-BB99-DEE0E253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cp:lastModifiedBy>Администратор</cp:lastModifiedBy>
  <cp:revision>8</cp:revision>
  <cp:lastPrinted>2014-07-23T07:33:00Z</cp:lastPrinted>
  <dcterms:created xsi:type="dcterms:W3CDTF">2014-07-21T19:27:00Z</dcterms:created>
  <dcterms:modified xsi:type="dcterms:W3CDTF">2014-07-23T18:40:00Z</dcterms:modified>
</cp:coreProperties>
</file>